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7E2B" w:rsidRDefault="00667E2B" w:rsidP="00667E2B">
      <w:pPr>
        <w:tabs>
          <w:tab w:val="left" w:pos="127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67E2B" w:rsidRDefault="00667E2B" w:rsidP="009B2357">
      <w:pPr>
        <w:tabs>
          <w:tab w:val="left" w:pos="1276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7E2B" w:rsidRDefault="00667E2B" w:rsidP="00667E2B">
      <w:pPr>
        <w:tabs>
          <w:tab w:val="left" w:pos="127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791700" cy="4943475"/>
            <wp:effectExtent l="0" t="0" r="0" b="0"/>
            <wp:docPr id="1" name="Рисунок 1" descr="E:\программы 2021-2022\обложка 2021-2022\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программы 2021-2022\обложка 2021-2022\01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700" cy="494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E2B" w:rsidRDefault="00667E2B" w:rsidP="009B2357">
      <w:pPr>
        <w:tabs>
          <w:tab w:val="left" w:pos="1276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7E2B" w:rsidRDefault="00667E2B" w:rsidP="009B2357">
      <w:pPr>
        <w:tabs>
          <w:tab w:val="left" w:pos="1276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0674" w:rsidRPr="00BE64DB" w:rsidRDefault="0052073D" w:rsidP="00667E2B">
      <w:pPr>
        <w:tabs>
          <w:tab w:val="left" w:pos="1276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  <w:lang w:val="tt-RU"/>
        </w:rPr>
        <w:t>Пояснительная  записка</w:t>
      </w:r>
    </w:p>
    <w:p w:rsidR="00A6308C" w:rsidRPr="00BE64DB" w:rsidRDefault="0052073D" w:rsidP="00A6308C">
      <w:pPr>
        <w:pStyle w:val="a8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 xml:space="preserve">Рабочая </w:t>
      </w:r>
      <w:r w:rsidR="00A522D0" w:rsidRPr="00BE64DB">
        <w:rPr>
          <w:rFonts w:ascii="Times New Roman" w:hAnsi="Times New Roman" w:cs="Times New Roman"/>
          <w:sz w:val="24"/>
          <w:szCs w:val="24"/>
        </w:rPr>
        <w:t>программа</w:t>
      </w:r>
      <w:r w:rsidR="00A522D0" w:rsidRPr="00BE64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22D0" w:rsidRPr="00BE64DB">
        <w:rPr>
          <w:rFonts w:ascii="Times New Roman" w:hAnsi="Times New Roman" w:cs="Times New Roman"/>
          <w:sz w:val="24"/>
          <w:szCs w:val="24"/>
        </w:rPr>
        <w:t>по</w:t>
      </w:r>
      <w:r w:rsidRPr="00BE64DB">
        <w:rPr>
          <w:rFonts w:ascii="Times New Roman" w:hAnsi="Times New Roman" w:cs="Times New Roman"/>
          <w:sz w:val="24"/>
          <w:szCs w:val="24"/>
        </w:rPr>
        <w:t xml:space="preserve"> русскому языку составлена для учащихся 5 класса МБОУ «Петровскозав</w:t>
      </w:r>
      <w:r w:rsidR="00C67E8B" w:rsidRPr="00BE64DB">
        <w:rPr>
          <w:rFonts w:ascii="Times New Roman" w:hAnsi="Times New Roman" w:cs="Times New Roman"/>
          <w:sz w:val="24"/>
          <w:szCs w:val="24"/>
        </w:rPr>
        <w:t>одская СОШ» и рассчитана на 202</w:t>
      </w:r>
      <w:r w:rsidR="00BC7614" w:rsidRPr="00BE64DB">
        <w:rPr>
          <w:rFonts w:ascii="Times New Roman" w:hAnsi="Times New Roman" w:cs="Times New Roman"/>
          <w:sz w:val="24"/>
          <w:szCs w:val="24"/>
        </w:rPr>
        <w:t>1</w:t>
      </w:r>
      <w:r w:rsidR="00C67E8B" w:rsidRPr="00BE64DB">
        <w:rPr>
          <w:rFonts w:ascii="Times New Roman" w:hAnsi="Times New Roman" w:cs="Times New Roman"/>
          <w:sz w:val="24"/>
          <w:szCs w:val="24"/>
        </w:rPr>
        <w:t>-202</w:t>
      </w:r>
      <w:r w:rsidR="00BC7614" w:rsidRPr="00BE64DB">
        <w:rPr>
          <w:rFonts w:ascii="Times New Roman" w:hAnsi="Times New Roman" w:cs="Times New Roman"/>
          <w:sz w:val="24"/>
          <w:szCs w:val="24"/>
        </w:rPr>
        <w:t>2</w:t>
      </w:r>
      <w:r w:rsidRPr="00BE64DB">
        <w:rPr>
          <w:rFonts w:ascii="Times New Roman" w:hAnsi="Times New Roman" w:cs="Times New Roman"/>
          <w:sz w:val="24"/>
          <w:szCs w:val="24"/>
        </w:rPr>
        <w:t xml:space="preserve"> учебный год. </w:t>
      </w:r>
      <w:r w:rsidR="00A6308C" w:rsidRPr="00BE64DB">
        <w:rPr>
          <w:rFonts w:ascii="Times New Roman" w:hAnsi="Times New Roman" w:cs="Times New Roman"/>
          <w:sz w:val="24"/>
          <w:szCs w:val="24"/>
        </w:rPr>
        <w:t>Данная программа составлена на основе:</w:t>
      </w:r>
    </w:p>
    <w:p w:rsidR="00A6308C" w:rsidRPr="00BE64DB" w:rsidRDefault="00A6308C" w:rsidP="00A6308C">
      <w:pPr>
        <w:pStyle w:val="a8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-Федерального закона «Об образовании в Российской Федерации»;</w:t>
      </w:r>
    </w:p>
    <w:p w:rsidR="00A6308C" w:rsidRDefault="00A6308C" w:rsidP="00A6308C">
      <w:pPr>
        <w:pStyle w:val="a8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-Федерального  государственного  образовательного  стандарта основного общего образования;</w:t>
      </w:r>
      <w:r w:rsidR="00B576D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76D9" w:rsidRPr="00BE64DB" w:rsidRDefault="00B576D9" w:rsidP="00A6308C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-Общеобразовательной программы основного общего образования;</w:t>
      </w:r>
    </w:p>
    <w:p w:rsidR="00E80674" w:rsidRPr="00BE64DB" w:rsidRDefault="00B576D9" w:rsidP="00A6308C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</w:t>
      </w:r>
      <w:r w:rsidR="00A6308C" w:rsidRPr="00BE64DB">
        <w:rPr>
          <w:rFonts w:ascii="Times New Roman" w:hAnsi="Times New Roman" w:cs="Times New Roman"/>
          <w:sz w:val="24"/>
          <w:szCs w:val="24"/>
        </w:rPr>
        <w:t>чебного плана МБОУ «</w:t>
      </w:r>
      <w:r w:rsidR="00C67E8B" w:rsidRPr="00BE64DB">
        <w:rPr>
          <w:rFonts w:ascii="Times New Roman" w:hAnsi="Times New Roman" w:cs="Times New Roman"/>
          <w:sz w:val="24"/>
          <w:szCs w:val="24"/>
        </w:rPr>
        <w:t>Петровскозаводская СОШ»  на 202</w:t>
      </w:r>
      <w:r w:rsidR="00BC7614" w:rsidRPr="00BE64DB">
        <w:rPr>
          <w:rFonts w:ascii="Times New Roman" w:hAnsi="Times New Roman" w:cs="Times New Roman"/>
          <w:sz w:val="24"/>
          <w:szCs w:val="24"/>
        </w:rPr>
        <w:t>1</w:t>
      </w:r>
      <w:r w:rsidR="00C67E8B" w:rsidRPr="00BE64DB">
        <w:rPr>
          <w:rFonts w:ascii="Times New Roman" w:hAnsi="Times New Roman" w:cs="Times New Roman"/>
          <w:sz w:val="24"/>
          <w:szCs w:val="24"/>
        </w:rPr>
        <w:t>-202</w:t>
      </w:r>
      <w:r w:rsidR="00BC7614" w:rsidRPr="00BE64DB">
        <w:rPr>
          <w:rFonts w:ascii="Times New Roman" w:hAnsi="Times New Roman" w:cs="Times New Roman"/>
          <w:sz w:val="24"/>
          <w:szCs w:val="24"/>
        </w:rPr>
        <w:t>2</w:t>
      </w:r>
      <w:r w:rsidR="00A6308C" w:rsidRPr="00BE64DB">
        <w:rPr>
          <w:rFonts w:ascii="Times New Roman" w:hAnsi="Times New Roman" w:cs="Times New Roman"/>
          <w:sz w:val="24"/>
          <w:szCs w:val="24"/>
        </w:rPr>
        <w:t xml:space="preserve"> учебный год,  примерной программы по русскому языку  </w:t>
      </w:r>
      <w:r w:rsidR="00AF500F" w:rsidRPr="00BE64DB">
        <w:rPr>
          <w:rFonts w:ascii="Times New Roman" w:hAnsi="Times New Roman" w:cs="Times New Roman"/>
          <w:sz w:val="24"/>
          <w:szCs w:val="24"/>
        </w:rPr>
        <w:t xml:space="preserve">при использовании учебника </w:t>
      </w:r>
      <w:r w:rsidR="000110D8" w:rsidRPr="00BE64DB">
        <w:rPr>
          <w:rFonts w:ascii="Times New Roman" w:hAnsi="Times New Roman" w:cs="Times New Roman"/>
          <w:sz w:val="24"/>
          <w:szCs w:val="24"/>
        </w:rPr>
        <w:t xml:space="preserve">Русский язык 5 класс в  </w:t>
      </w:r>
      <w:r w:rsidR="00E80674" w:rsidRPr="00BE64DB">
        <w:rPr>
          <w:rFonts w:ascii="Times New Roman" w:hAnsi="Times New Roman" w:cs="Times New Roman"/>
          <w:sz w:val="24"/>
          <w:szCs w:val="24"/>
        </w:rPr>
        <w:t xml:space="preserve">2-х ч. </w:t>
      </w:r>
      <w:r w:rsidR="00694504" w:rsidRPr="00BE64DB">
        <w:rPr>
          <w:rFonts w:ascii="Times New Roman" w:hAnsi="Times New Roman" w:cs="Times New Roman"/>
          <w:sz w:val="24"/>
          <w:szCs w:val="24"/>
        </w:rPr>
        <w:t>(Авторы</w:t>
      </w:r>
      <w:r w:rsidR="00E80674" w:rsidRPr="00BE64DB">
        <w:rPr>
          <w:rFonts w:ascii="Times New Roman" w:hAnsi="Times New Roman" w:cs="Times New Roman"/>
          <w:sz w:val="24"/>
          <w:szCs w:val="24"/>
        </w:rPr>
        <w:t>: Ладыженская Т.А., Баранов М.Т., Тростен</w:t>
      </w:r>
      <w:r w:rsidR="009B2357">
        <w:rPr>
          <w:rFonts w:ascii="Times New Roman" w:hAnsi="Times New Roman" w:cs="Times New Roman"/>
          <w:sz w:val="24"/>
          <w:szCs w:val="24"/>
        </w:rPr>
        <w:t>цова Л.А.  и др. М.,«Просвещение», 2015</w:t>
      </w:r>
      <w:r w:rsidR="00E80674" w:rsidRPr="00BE64DB">
        <w:rPr>
          <w:rFonts w:ascii="Times New Roman" w:hAnsi="Times New Roman" w:cs="Times New Roman"/>
          <w:sz w:val="24"/>
          <w:szCs w:val="24"/>
        </w:rPr>
        <w:t>г.).</w:t>
      </w:r>
    </w:p>
    <w:p w:rsidR="00CA7E45" w:rsidRPr="00BE64DB" w:rsidRDefault="00CA7E45" w:rsidP="00687FA0">
      <w:pPr>
        <w:pStyle w:val="a8"/>
        <w:ind w:left="360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На изучение предмета в соответствии с учебным планом МБОУ «Пет</w:t>
      </w:r>
      <w:r w:rsidR="00951A0C" w:rsidRPr="00BE64DB">
        <w:rPr>
          <w:rFonts w:ascii="Times New Roman" w:hAnsi="Times New Roman" w:cs="Times New Roman"/>
          <w:sz w:val="24"/>
          <w:szCs w:val="24"/>
        </w:rPr>
        <w:t>ровскозаводская СОШ» отводится 5</w:t>
      </w:r>
      <w:r w:rsidRPr="00BE64DB">
        <w:rPr>
          <w:rFonts w:ascii="Times New Roman" w:hAnsi="Times New Roman" w:cs="Times New Roman"/>
          <w:sz w:val="24"/>
          <w:szCs w:val="24"/>
        </w:rPr>
        <w:t xml:space="preserve"> ч</w:t>
      </w:r>
      <w:r w:rsidR="00951A0C" w:rsidRPr="00BE64DB">
        <w:rPr>
          <w:rFonts w:ascii="Times New Roman" w:hAnsi="Times New Roman" w:cs="Times New Roman"/>
          <w:sz w:val="24"/>
          <w:szCs w:val="24"/>
        </w:rPr>
        <w:t>асов</w:t>
      </w:r>
      <w:r w:rsidRPr="00BE64DB">
        <w:rPr>
          <w:rFonts w:ascii="Times New Roman" w:hAnsi="Times New Roman" w:cs="Times New Roman"/>
          <w:sz w:val="24"/>
          <w:szCs w:val="24"/>
        </w:rPr>
        <w:t xml:space="preserve"> в неделю. Общее количество учебных </w:t>
      </w:r>
      <w:r w:rsidR="00694504" w:rsidRPr="00BE64DB">
        <w:rPr>
          <w:rFonts w:ascii="Times New Roman" w:hAnsi="Times New Roman" w:cs="Times New Roman"/>
          <w:sz w:val="24"/>
          <w:szCs w:val="24"/>
        </w:rPr>
        <w:t>часов -</w:t>
      </w:r>
      <w:r w:rsidR="0052073D" w:rsidRPr="00BE64DB">
        <w:rPr>
          <w:rFonts w:ascii="Times New Roman" w:hAnsi="Times New Roman" w:cs="Times New Roman"/>
          <w:sz w:val="24"/>
          <w:szCs w:val="24"/>
        </w:rPr>
        <w:t xml:space="preserve"> </w:t>
      </w:r>
      <w:r w:rsidR="0052073D" w:rsidRPr="00BE64DB">
        <w:rPr>
          <w:rFonts w:ascii="Times New Roman" w:hAnsi="Times New Roman" w:cs="Times New Roman"/>
          <w:b/>
          <w:sz w:val="24"/>
          <w:szCs w:val="24"/>
        </w:rPr>
        <w:t>17</w:t>
      </w:r>
      <w:r w:rsidRPr="00BE64DB">
        <w:rPr>
          <w:rFonts w:ascii="Times New Roman" w:hAnsi="Times New Roman" w:cs="Times New Roman"/>
          <w:b/>
          <w:sz w:val="24"/>
          <w:szCs w:val="24"/>
        </w:rPr>
        <w:t>5.</w:t>
      </w:r>
    </w:p>
    <w:p w:rsidR="00F24319" w:rsidRPr="00BE64DB" w:rsidRDefault="00F24319" w:rsidP="00687FA0">
      <w:pPr>
        <w:pStyle w:val="a8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В случае совпадения уроков с праздничными днями предполагается выполнение программы:</w:t>
      </w:r>
    </w:p>
    <w:p w:rsidR="00F24319" w:rsidRPr="00BE64DB" w:rsidRDefault="006A47B3" w:rsidP="00687FA0">
      <w:pPr>
        <w:pStyle w:val="a8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- з</w:t>
      </w:r>
      <w:r w:rsidR="00F24319" w:rsidRPr="00BE64DB">
        <w:rPr>
          <w:rFonts w:ascii="Times New Roman" w:hAnsi="Times New Roman" w:cs="Times New Roman"/>
          <w:sz w:val="24"/>
          <w:szCs w:val="24"/>
        </w:rPr>
        <w:t>а счет часов</w:t>
      </w:r>
      <w:r w:rsidR="00694504" w:rsidRPr="00BE64DB">
        <w:rPr>
          <w:rFonts w:ascii="Times New Roman" w:hAnsi="Times New Roman" w:cs="Times New Roman"/>
          <w:sz w:val="24"/>
          <w:szCs w:val="24"/>
        </w:rPr>
        <w:t>,</w:t>
      </w:r>
      <w:r w:rsidR="00F24319" w:rsidRPr="00BE64DB">
        <w:rPr>
          <w:rFonts w:ascii="Times New Roman" w:hAnsi="Times New Roman" w:cs="Times New Roman"/>
          <w:sz w:val="24"/>
          <w:szCs w:val="24"/>
        </w:rPr>
        <w:t xml:space="preserve"> выделенных на повторение материала;</w:t>
      </w:r>
    </w:p>
    <w:p w:rsidR="00F24319" w:rsidRPr="00BE64DB" w:rsidRDefault="006A47B3" w:rsidP="00687FA0">
      <w:pPr>
        <w:pStyle w:val="a8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-з</w:t>
      </w:r>
      <w:r w:rsidR="00F24319" w:rsidRPr="00BE64DB">
        <w:rPr>
          <w:rFonts w:ascii="Times New Roman" w:hAnsi="Times New Roman" w:cs="Times New Roman"/>
          <w:sz w:val="24"/>
          <w:szCs w:val="24"/>
        </w:rPr>
        <w:t xml:space="preserve">а счет </w:t>
      </w:r>
      <w:r w:rsidR="00694504" w:rsidRPr="00BE64DB">
        <w:rPr>
          <w:rFonts w:ascii="Times New Roman" w:hAnsi="Times New Roman" w:cs="Times New Roman"/>
          <w:sz w:val="24"/>
          <w:szCs w:val="24"/>
        </w:rPr>
        <w:t>объединения уроков</w:t>
      </w:r>
      <w:r w:rsidR="00F24319" w:rsidRPr="00BE64DB">
        <w:rPr>
          <w:rFonts w:ascii="Times New Roman" w:hAnsi="Times New Roman" w:cs="Times New Roman"/>
          <w:sz w:val="24"/>
          <w:szCs w:val="24"/>
        </w:rPr>
        <w:t xml:space="preserve"> по одной теме</w:t>
      </w:r>
    </w:p>
    <w:p w:rsidR="00F24319" w:rsidRPr="00BE64DB" w:rsidRDefault="0052073D" w:rsidP="00687FA0">
      <w:pPr>
        <w:pStyle w:val="a8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Основные цели обучения:</w:t>
      </w:r>
    </w:p>
    <w:p w:rsidR="00E80674" w:rsidRPr="00BE64DB" w:rsidRDefault="00E80674" w:rsidP="00687FA0">
      <w:pPr>
        <w:pStyle w:val="Textbody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</w:rPr>
      </w:pPr>
      <w:r w:rsidRPr="00BE64DB">
        <w:rPr>
          <w:rFonts w:ascii="Times New Roman" w:hAnsi="Times New Roman" w:cs="Times New Roman"/>
          <w:sz w:val="24"/>
        </w:rPr>
        <w:t>воспитание гражданственности и патриотизма, воспитание интереса и любви к русскому языку</w:t>
      </w:r>
    </w:p>
    <w:p w:rsidR="00E80674" w:rsidRPr="00BE64DB" w:rsidRDefault="00E80674" w:rsidP="00687FA0">
      <w:pPr>
        <w:pStyle w:val="Textbody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</w:rPr>
      </w:pPr>
      <w:r w:rsidRPr="00BE64DB">
        <w:rPr>
          <w:rFonts w:ascii="Times New Roman" w:hAnsi="Times New Roman" w:cs="Times New Roman"/>
          <w:sz w:val="24"/>
        </w:rP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ситуациях; обогащение словарного запаса;</w:t>
      </w:r>
    </w:p>
    <w:p w:rsidR="00E80674" w:rsidRPr="00BE64DB" w:rsidRDefault="00E80674" w:rsidP="00687FA0">
      <w:pPr>
        <w:pStyle w:val="Textbody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</w:rPr>
      </w:pPr>
      <w:r w:rsidRPr="00BE64DB">
        <w:rPr>
          <w:rFonts w:ascii="Times New Roman" w:hAnsi="Times New Roman" w:cs="Times New Roman"/>
          <w:sz w:val="24"/>
        </w:rPr>
        <w:t xml:space="preserve">формирование умений </w:t>
      </w:r>
      <w:r w:rsidR="00694504" w:rsidRPr="00BE64DB">
        <w:rPr>
          <w:rFonts w:ascii="Times New Roman" w:hAnsi="Times New Roman" w:cs="Times New Roman"/>
          <w:sz w:val="24"/>
        </w:rPr>
        <w:t>опознавать,</w:t>
      </w:r>
      <w:r w:rsidRPr="00BE64DB">
        <w:rPr>
          <w:rFonts w:ascii="Times New Roman" w:hAnsi="Times New Roman" w:cs="Times New Roman"/>
          <w:sz w:val="24"/>
        </w:rPr>
        <w:t xml:space="preserve"> анализировать, классифицировать языковые факты, оценивать их с точки зрения нормативного соответствия ситуации и сфере общения.</w:t>
      </w:r>
    </w:p>
    <w:p w:rsidR="00E80674" w:rsidRPr="00BE64DB" w:rsidRDefault="00E80674" w:rsidP="00687FA0">
      <w:pPr>
        <w:pStyle w:val="Textbody"/>
        <w:spacing w:after="0"/>
        <w:ind w:left="360"/>
        <w:rPr>
          <w:rFonts w:ascii="Times New Roman" w:hAnsi="Times New Roman" w:cs="Times New Roman"/>
          <w:sz w:val="24"/>
        </w:rPr>
      </w:pPr>
      <w:r w:rsidRPr="00BE64DB">
        <w:rPr>
          <w:rFonts w:ascii="Times New Roman" w:hAnsi="Times New Roman" w:cs="Times New Roman"/>
          <w:sz w:val="24"/>
        </w:rPr>
        <w:t>Данные цели обусловливают решение следующих задач:</w:t>
      </w:r>
    </w:p>
    <w:p w:rsidR="00E80674" w:rsidRPr="00BE64DB" w:rsidRDefault="00E80674" w:rsidP="00687FA0">
      <w:pPr>
        <w:pStyle w:val="Textbody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</w:rPr>
      </w:pPr>
      <w:r w:rsidRPr="00BE64DB">
        <w:rPr>
          <w:rFonts w:ascii="Times New Roman" w:hAnsi="Times New Roman" w:cs="Times New Roman"/>
          <w:sz w:val="24"/>
        </w:rPr>
        <w:t>развитие всех видов речевой д</w:t>
      </w:r>
      <w:r w:rsidR="00694504" w:rsidRPr="00BE64DB">
        <w:rPr>
          <w:rFonts w:ascii="Times New Roman" w:hAnsi="Times New Roman" w:cs="Times New Roman"/>
          <w:sz w:val="24"/>
        </w:rPr>
        <w:t xml:space="preserve">еятельности: чтение, </w:t>
      </w:r>
      <w:r w:rsidRPr="00BE64DB">
        <w:rPr>
          <w:rFonts w:ascii="Times New Roman" w:hAnsi="Times New Roman" w:cs="Times New Roman"/>
          <w:sz w:val="24"/>
        </w:rPr>
        <w:t xml:space="preserve"> говорение и письмо;</w:t>
      </w:r>
    </w:p>
    <w:p w:rsidR="00E80674" w:rsidRPr="00BE64DB" w:rsidRDefault="00E80674" w:rsidP="00687FA0">
      <w:pPr>
        <w:pStyle w:val="Textbody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</w:rPr>
      </w:pPr>
      <w:r w:rsidRPr="00BE64DB">
        <w:rPr>
          <w:rFonts w:ascii="Times New Roman" w:hAnsi="Times New Roman" w:cs="Times New Roman"/>
          <w:sz w:val="24"/>
        </w:rPr>
        <w:t xml:space="preserve">формирование </w:t>
      </w:r>
      <w:r w:rsidR="00694504" w:rsidRPr="00BE64DB">
        <w:rPr>
          <w:rFonts w:ascii="Times New Roman" w:hAnsi="Times New Roman" w:cs="Times New Roman"/>
          <w:sz w:val="24"/>
        </w:rPr>
        <w:t>обще учебных</w:t>
      </w:r>
      <w:r w:rsidRPr="00BE64DB">
        <w:rPr>
          <w:rFonts w:ascii="Times New Roman" w:hAnsi="Times New Roman" w:cs="Times New Roman"/>
          <w:sz w:val="24"/>
        </w:rPr>
        <w:t xml:space="preserve"> навыков: коммуникативных, интеллектуальных, информационных, организационных;</w:t>
      </w:r>
    </w:p>
    <w:p w:rsidR="00E80674" w:rsidRPr="00BE64DB" w:rsidRDefault="00E80674" w:rsidP="00687FA0">
      <w:pPr>
        <w:pStyle w:val="Textbody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</w:rPr>
      </w:pPr>
      <w:r w:rsidRPr="00BE64DB">
        <w:rPr>
          <w:rFonts w:ascii="Times New Roman" w:hAnsi="Times New Roman" w:cs="Times New Roman"/>
          <w:sz w:val="24"/>
        </w:rPr>
        <w:t>формирование прочных орфографических и пунктуационных умений и навыков</w:t>
      </w:r>
    </w:p>
    <w:p w:rsidR="00E80674" w:rsidRPr="00BE64DB" w:rsidRDefault="00E80674" w:rsidP="00687FA0">
      <w:pPr>
        <w:pStyle w:val="Textbody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</w:rPr>
      </w:pPr>
      <w:r w:rsidRPr="00BE64DB">
        <w:rPr>
          <w:rFonts w:ascii="Times New Roman" w:hAnsi="Times New Roman" w:cs="Times New Roman"/>
          <w:sz w:val="24"/>
        </w:rPr>
        <w:t>овладение нормами русского литературного языка и обогащение словарного запаса и грамматического строя речи учащихся</w:t>
      </w:r>
    </w:p>
    <w:p w:rsidR="00E80674" w:rsidRPr="00BE64DB" w:rsidRDefault="00E80674" w:rsidP="00687FA0">
      <w:pPr>
        <w:pStyle w:val="Textbody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</w:rPr>
      </w:pPr>
      <w:r w:rsidRPr="00BE64DB">
        <w:rPr>
          <w:rFonts w:ascii="Times New Roman" w:hAnsi="Times New Roman" w:cs="Times New Roman"/>
          <w:sz w:val="24"/>
        </w:rPr>
        <w:t>обучение школьников умению самостоятельно пополнять знания по русскому языку</w:t>
      </w:r>
    </w:p>
    <w:p w:rsidR="00E80674" w:rsidRDefault="00694504" w:rsidP="00687FA0">
      <w:pPr>
        <w:pStyle w:val="Textbody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</w:rPr>
      </w:pPr>
      <w:r w:rsidRPr="00BE64DB">
        <w:rPr>
          <w:rFonts w:ascii="Times New Roman" w:hAnsi="Times New Roman" w:cs="Times New Roman"/>
          <w:sz w:val="24"/>
        </w:rPr>
        <w:t>формирование обще учебных</w:t>
      </w:r>
      <w:r w:rsidR="00E80674" w:rsidRPr="00BE64DB">
        <w:rPr>
          <w:rFonts w:ascii="Times New Roman" w:hAnsi="Times New Roman" w:cs="Times New Roman"/>
          <w:sz w:val="24"/>
        </w:rPr>
        <w:t xml:space="preserve"> умений (работа с книгой, со справочной литературой, соверш</w:t>
      </w:r>
      <w:r w:rsidR="00C67E8B" w:rsidRPr="00BE64DB">
        <w:rPr>
          <w:rFonts w:ascii="Times New Roman" w:hAnsi="Times New Roman" w:cs="Times New Roman"/>
          <w:sz w:val="24"/>
        </w:rPr>
        <w:t>енствование навыков чтения</w:t>
      </w:r>
      <w:r w:rsidR="00E80674" w:rsidRPr="00BE64DB">
        <w:rPr>
          <w:rFonts w:ascii="Times New Roman" w:hAnsi="Times New Roman" w:cs="Times New Roman"/>
          <w:sz w:val="24"/>
        </w:rPr>
        <w:t>)</w:t>
      </w:r>
      <w:r w:rsidR="00C67E8B" w:rsidRPr="00BE64DB">
        <w:rPr>
          <w:rFonts w:ascii="Times New Roman" w:hAnsi="Times New Roman" w:cs="Times New Roman"/>
          <w:sz w:val="24"/>
        </w:rPr>
        <w:t>.</w:t>
      </w:r>
    </w:p>
    <w:p w:rsidR="006A5C38" w:rsidRPr="00BE64DB" w:rsidRDefault="006A5C38" w:rsidP="006A5C38">
      <w:pPr>
        <w:pStyle w:val="Textbody"/>
        <w:spacing w:after="0"/>
        <w:ind w:left="720"/>
        <w:rPr>
          <w:rFonts w:ascii="Times New Roman" w:hAnsi="Times New Roman" w:cs="Times New Roman"/>
          <w:sz w:val="24"/>
        </w:rPr>
      </w:pPr>
    </w:p>
    <w:p w:rsidR="0052073D" w:rsidRPr="00BE64DB" w:rsidRDefault="00EF2754" w:rsidP="00EF275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Планируемые результаты изучения учебного предмета</w:t>
      </w:r>
    </w:p>
    <w:p w:rsidR="00F24319" w:rsidRPr="00BE64DB" w:rsidRDefault="00F24319" w:rsidP="00687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 xml:space="preserve">Личностными результатами освоения выпускниками основной школы </w:t>
      </w:r>
      <w:r w:rsidR="00A228BA" w:rsidRPr="00BE64DB">
        <w:rPr>
          <w:rFonts w:ascii="Times New Roman" w:hAnsi="Times New Roman" w:cs="Times New Roman"/>
          <w:sz w:val="24"/>
          <w:szCs w:val="24"/>
        </w:rPr>
        <w:t xml:space="preserve">программы по русскому </w:t>
      </w:r>
      <w:r w:rsidRPr="00BE64DB">
        <w:rPr>
          <w:rFonts w:ascii="Times New Roman" w:hAnsi="Times New Roman" w:cs="Times New Roman"/>
          <w:sz w:val="24"/>
          <w:szCs w:val="24"/>
        </w:rPr>
        <w:t>языку являются:</w:t>
      </w:r>
    </w:p>
    <w:p w:rsidR="00F24319" w:rsidRPr="00BE64DB" w:rsidRDefault="00F24319" w:rsidP="00687FA0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lastRenderedPageBreak/>
        <w:t>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интеллектуальны, творческих способностей и моральных качеств личности; его значения в процессе получения школьного образования;</w:t>
      </w:r>
    </w:p>
    <w:p w:rsidR="00F24319" w:rsidRPr="00BE64DB" w:rsidRDefault="00F24319" w:rsidP="00687FA0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F24319" w:rsidRPr="00BE64DB" w:rsidRDefault="00F24319" w:rsidP="00687FA0">
      <w:pPr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достаточный объём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F24319" w:rsidRPr="00BE64DB" w:rsidRDefault="00694504" w:rsidP="00687F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Метапредметными</w:t>
      </w:r>
      <w:r w:rsidR="00F24319" w:rsidRPr="00BE64DB">
        <w:rPr>
          <w:rFonts w:ascii="Times New Roman" w:hAnsi="Times New Roman" w:cs="Times New Roman"/>
          <w:sz w:val="24"/>
          <w:szCs w:val="24"/>
        </w:rPr>
        <w:t xml:space="preserve"> результатами освоения выпускниками основной школы</w:t>
      </w:r>
      <w:r w:rsidR="00A228BA" w:rsidRPr="00BE64DB">
        <w:rPr>
          <w:rFonts w:ascii="Times New Roman" w:hAnsi="Times New Roman" w:cs="Times New Roman"/>
          <w:sz w:val="24"/>
          <w:szCs w:val="24"/>
        </w:rPr>
        <w:t xml:space="preserve"> программы по </w:t>
      </w:r>
      <w:r w:rsidR="006A5C38" w:rsidRPr="00BE64DB">
        <w:rPr>
          <w:rFonts w:ascii="Times New Roman" w:hAnsi="Times New Roman" w:cs="Times New Roman"/>
          <w:sz w:val="24"/>
          <w:szCs w:val="24"/>
        </w:rPr>
        <w:t>русскому языку</w:t>
      </w:r>
      <w:r w:rsidR="00F24319" w:rsidRPr="00BE64DB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F24319" w:rsidRPr="00BE64DB" w:rsidRDefault="00F24319" w:rsidP="00687FA0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владение всеми видами речевой деятельности:</w:t>
      </w:r>
    </w:p>
    <w:p w:rsidR="00F24319" w:rsidRPr="00BE64DB" w:rsidRDefault="00F24319" w:rsidP="00687FA0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адекватное понимание информации устного и письменного сообщения;</w:t>
      </w:r>
    </w:p>
    <w:p w:rsidR="00F24319" w:rsidRPr="00BE64DB" w:rsidRDefault="00F24319" w:rsidP="00687FA0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владение разными видами чтения;</w:t>
      </w:r>
    </w:p>
    <w:p w:rsidR="00F24319" w:rsidRPr="00BE64DB" w:rsidRDefault="00F24319" w:rsidP="00687FA0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различного типа, справочной литературой;</w:t>
      </w:r>
    </w:p>
    <w:p w:rsidR="00F24319" w:rsidRPr="00BE64DB" w:rsidRDefault="00F24319" w:rsidP="00687FA0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овладение приёмами отбора и систематизации материала на определённую тему;</w:t>
      </w:r>
    </w:p>
    <w:p w:rsidR="00F24319" w:rsidRPr="00BE64DB" w:rsidRDefault="00F24319" w:rsidP="00687FA0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способность определять цели предстоящей учебной деятельности, последовательность действий, оценивать достигнутые результаты и адекватно формулировать их в устной и письменной форме;</w:t>
      </w:r>
    </w:p>
    <w:p w:rsidR="00F24319" w:rsidRPr="00BE64DB" w:rsidRDefault="00F24319" w:rsidP="00687FA0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умение воспроизводить прослушанный или прочитанный текст с разной степенью свёрнутости;</w:t>
      </w:r>
    </w:p>
    <w:p w:rsidR="00F24319" w:rsidRPr="00BE64DB" w:rsidRDefault="00F24319" w:rsidP="00687FA0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способность свободно, правильно излагать свои мысли в устной и письменной форме;</w:t>
      </w:r>
    </w:p>
    <w:p w:rsidR="00F24319" w:rsidRPr="00BE64DB" w:rsidRDefault="00F24319" w:rsidP="00687FA0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F24319" w:rsidRPr="00BE64DB" w:rsidRDefault="00F24319" w:rsidP="00687FA0">
      <w:pPr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умение выступать перед аудиторией сверстников с небольшими сообщениями, докладами;</w:t>
      </w:r>
    </w:p>
    <w:p w:rsidR="00F24319" w:rsidRPr="00BE64DB" w:rsidRDefault="00F24319" w:rsidP="00687FA0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применение приобретённых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межпредметном уровне (на уроках иностранного языка, литературы и т. д.);</w:t>
      </w:r>
    </w:p>
    <w:p w:rsidR="00F24319" w:rsidRPr="00BE64DB" w:rsidRDefault="00F24319" w:rsidP="00687FA0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коммуникативно целесообразное взаимодействие с окружающими людьми в процессе речевого общения, совместного выполнения каких-либо задач,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F24319" w:rsidRPr="00BE64DB" w:rsidRDefault="00F24319" w:rsidP="00687FA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Предметными результатами</w:t>
      </w:r>
      <w:r w:rsidRPr="00BE64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E64DB">
        <w:rPr>
          <w:rFonts w:ascii="Times New Roman" w:hAnsi="Times New Roman" w:cs="Times New Roman"/>
          <w:sz w:val="24"/>
          <w:szCs w:val="24"/>
        </w:rPr>
        <w:t xml:space="preserve">освоения выпускниками основной школы программы по </w:t>
      </w:r>
      <w:r w:rsidR="006A5C38" w:rsidRPr="00BE64DB">
        <w:rPr>
          <w:rFonts w:ascii="Times New Roman" w:hAnsi="Times New Roman" w:cs="Times New Roman"/>
          <w:sz w:val="24"/>
          <w:szCs w:val="24"/>
        </w:rPr>
        <w:t>русскому</w:t>
      </w:r>
      <w:r w:rsidR="006A5C38" w:rsidRPr="00BE64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5C38" w:rsidRPr="00BE64DB">
        <w:rPr>
          <w:rFonts w:ascii="Times New Roman" w:hAnsi="Times New Roman" w:cs="Times New Roman"/>
          <w:sz w:val="24"/>
          <w:szCs w:val="24"/>
        </w:rPr>
        <w:t>языку</w:t>
      </w:r>
      <w:r w:rsidRPr="00BE64DB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:rsidR="00F24319" w:rsidRPr="00BE64DB" w:rsidRDefault="00F24319" w:rsidP="00687FA0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F24319" w:rsidRPr="00BE64DB" w:rsidRDefault="00F24319" w:rsidP="00687FA0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lastRenderedPageBreak/>
        <w:t>понимание места родного языка в системе гуманитарных наук и его роли в образовании в целом;</w:t>
      </w:r>
    </w:p>
    <w:p w:rsidR="00F24319" w:rsidRPr="00BE64DB" w:rsidRDefault="00F24319" w:rsidP="00687FA0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усвоение основ научных знаний о родном языке; понимание взаимосвязи его уровней и единиц;</w:t>
      </w:r>
    </w:p>
    <w:p w:rsidR="00F24319" w:rsidRPr="00BE64DB" w:rsidRDefault="00F24319" w:rsidP="00687FA0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освоение базовых основ лингвистики; 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F24319" w:rsidRPr="00BE64DB" w:rsidRDefault="00F24319" w:rsidP="00687FA0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овладение основными стилистическими ресурсами лексики и фразеологии русского языка, основными нормами русского литературного языка (</w:t>
      </w:r>
      <w:r w:rsidR="00694504" w:rsidRPr="00BE64DB">
        <w:rPr>
          <w:rFonts w:ascii="Times New Roman" w:hAnsi="Times New Roman" w:cs="Times New Roman"/>
          <w:sz w:val="24"/>
          <w:szCs w:val="24"/>
        </w:rPr>
        <w:t>орфоэпическими, лексическими</w:t>
      </w:r>
      <w:r w:rsidRPr="00BE64DB">
        <w:rPr>
          <w:rFonts w:ascii="Times New Roman" w:hAnsi="Times New Roman" w:cs="Times New Roman"/>
          <w:sz w:val="24"/>
          <w:szCs w:val="24"/>
        </w:rPr>
        <w:t>, грамматическими, орфографическими, пунктуационными), нормами речевого этикета;</w:t>
      </w:r>
    </w:p>
    <w:p w:rsidR="00F24319" w:rsidRPr="00BE64DB" w:rsidRDefault="00F24319" w:rsidP="00687FA0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опознавание и анализ основных единиц языка, грамматических категорий языка;</w:t>
      </w:r>
    </w:p>
    <w:p w:rsidR="00F24319" w:rsidRPr="00BE64DB" w:rsidRDefault="00F24319" w:rsidP="00687FA0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проведение различных видов анализа слова, словосочетания, предложения и текста;</w:t>
      </w:r>
    </w:p>
    <w:p w:rsidR="00F24319" w:rsidRPr="00BE64DB" w:rsidRDefault="00F24319" w:rsidP="00687FA0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F24319" w:rsidRPr="00BE64DB" w:rsidRDefault="00F24319" w:rsidP="00687FA0">
      <w:pPr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E82BA1" w:rsidRPr="00BE64DB" w:rsidRDefault="00E82BA1" w:rsidP="0097792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2BA1" w:rsidRPr="00BE64DB" w:rsidRDefault="00E82BA1" w:rsidP="00687FA0">
      <w:pPr>
        <w:spacing w:after="0" w:line="240" w:lineRule="auto"/>
        <w:ind w:left="284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4319" w:rsidRPr="00BE64DB" w:rsidRDefault="00307D56" w:rsidP="009779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="006A5C38" w:rsidRPr="00BE64DB">
        <w:rPr>
          <w:rFonts w:ascii="Times New Roman" w:hAnsi="Times New Roman" w:cs="Times New Roman"/>
          <w:sz w:val="24"/>
          <w:szCs w:val="24"/>
        </w:rPr>
        <w:t>программы учебного</w:t>
      </w:r>
      <w:r w:rsidRPr="00BE64DB">
        <w:rPr>
          <w:rFonts w:ascii="Times New Roman" w:hAnsi="Times New Roman" w:cs="Times New Roman"/>
          <w:sz w:val="24"/>
          <w:szCs w:val="24"/>
        </w:rPr>
        <w:t xml:space="preserve"> предмета</w:t>
      </w:r>
    </w:p>
    <w:p w:rsidR="00A71C02" w:rsidRPr="00BE64DB" w:rsidRDefault="00A71C02" w:rsidP="00687FA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3"/>
        <w:tblW w:w="15386" w:type="dxa"/>
        <w:tblInd w:w="250" w:type="dxa"/>
        <w:tblLook w:val="04A0" w:firstRow="1" w:lastRow="0" w:firstColumn="1" w:lastColumn="0" w:noHBand="0" w:noVBand="1"/>
      </w:tblPr>
      <w:tblGrid>
        <w:gridCol w:w="860"/>
        <w:gridCol w:w="2117"/>
        <w:gridCol w:w="7692"/>
        <w:gridCol w:w="1416"/>
        <w:gridCol w:w="1454"/>
        <w:gridCol w:w="1847"/>
      </w:tblGrid>
      <w:tr w:rsidR="00687FA0" w:rsidRPr="00BE64DB" w:rsidTr="0096292A">
        <w:tc>
          <w:tcPr>
            <w:tcW w:w="859" w:type="dxa"/>
            <w:noWrap/>
          </w:tcPr>
          <w:p w:rsidR="00A71C02" w:rsidRPr="00BE64DB" w:rsidRDefault="00A71C02" w:rsidP="0097792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№п.п.</w:t>
            </w:r>
          </w:p>
        </w:tc>
        <w:tc>
          <w:tcPr>
            <w:tcW w:w="2118" w:type="dxa"/>
            <w:noWrap/>
          </w:tcPr>
          <w:p w:rsidR="00A71C02" w:rsidRPr="00BE64DB" w:rsidRDefault="001D3FCF" w:rsidP="0097792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Тем</w:t>
            </w:r>
            <w:r w:rsidRPr="00BE64DB">
              <w:rPr>
                <w:rFonts w:ascii="Times New Roman" w:hAnsi="Times New Roman"/>
                <w:szCs w:val="24"/>
                <w:lang w:val="tt-RU"/>
              </w:rPr>
              <w:t xml:space="preserve">а </w:t>
            </w:r>
            <w:r w:rsidR="00EF2754" w:rsidRPr="00BE64DB">
              <w:rPr>
                <w:rFonts w:ascii="Times New Roman" w:hAnsi="Times New Roman"/>
                <w:szCs w:val="24"/>
              </w:rPr>
              <w:t xml:space="preserve"> раздела</w:t>
            </w:r>
          </w:p>
        </w:tc>
        <w:tc>
          <w:tcPr>
            <w:tcW w:w="7695" w:type="dxa"/>
            <w:noWrap/>
          </w:tcPr>
          <w:p w:rsidR="00A71C02" w:rsidRPr="00BE64DB" w:rsidRDefault="00EF2754" w:rsidP="0097792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Краткое содержание учебной темы</w:t>
            </w:r>
          </w:p>
        </w:tc>
        <w:tc>
          <w:tcPr>
            <w:tcW w:w="1415" w:type="dxa"/>
            <w:noWrap/>
          </w:tcPr>
          <w:p w:rsidR="00A71C02" w:rsidRPr="00BE64DB" w:rsidRDefault="00A71C02" w:rsidP="0097792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Количество часов</w:t>
            </w:r>
            <w:r w:rsidR="00A40F86" w:rsidRPr="00BE64DB">
              <w:rPr>
                <w:rFonts w:ascii="Times New Roman" w:hAnsi="Times New Roman"/>
                <w:szCs w:val="24"/>
              </w:rPr>
              <w:t xml:space="preserve"> учебных тем</w:t>
            </w:r>
          </w:p>
        </w:tc>
        <w:tc>
          <w:tcPr>
            <w:tcW w:w="1453" w:type="dxa"/>
            <w:noWrap/>
          </w:tcPr>
          <w:p w:rsidR="005F2DFC" w:rsidRPr="00BE64DB" w:rsidRDefault="00A71C02" w:rsidP="005F2DFC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</w:t>
            </w:r>
            <w:r w:rsidR="005F2DFC" w:rsidRPr="00BE64DB">
              <w:rPr>
                <w:rFonts w:ascii="Times New Roman" w:hAnsi="Times New Roman"/>
                <w:szCs w:val="24"/>
              </w:rPr>
              <w:t xml:space="preserve"> </w:t>
            </w:r>
          </w:p>
          <w:p w:rsidR="005F2DFC" w:rsidRPr="00BE64DB" w:rsidRDefault="005F2DFC" w:rsidP="0097792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(изложение, сочинение)</w:t>
            </w:r>
          </w:p>
          <w:p w:rsidR="005F2DFC" w:rsidRPr="00BE64DB" w:rsidRDefault="005F2DFC" w:rsidP="00977927">
            <w:pPr>
              <w:rPr>
                <w:rFonts w:ascii="Times New Roman" w:hAnsi="Times New Roman"/>
                <w:szCs w:val="24"/>
              </w:rPr>
            </w:pPr>
          </w:p>
          <w:p w:rsidR="005F2DFC" w:rsidRPr="00BE64DB" w:rsidRDefault="005F2DFC" w:rsidP="00977927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846" w:type="dxa"/>
            <w:noWrap/>
          </w:tcPr>
          <w:p w:rsidR="00A71C02" w:rsidRPr="00BE64DB" w:rsidRDefault="00A71C02" w:rsidP="00977927">
            <w:pPr>
              <w:ind w:right="253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Контрольные </w:t>
            </w:r>
            <w:r w:rsidR="00FA41FE" w:rsidRPr="00BE64DB">
              <w:rPr>
                <w:rFonts w:ascii="Times New Roman" w:hAnsi="Times New Roman"/>
                <w:szCs w:val="24"/>
              </w:rPr>
              <w:t xml:space="preserve">и другие виды письменных проверочных </w:t>
            </w:r>
            <w:r w:rsidRPr="00BE64DB">
              <w:rPr>
                <w:rFonts w:ascii="Times New Roman" w:hAnsi="Times New Roman"/>
                <w:szCs w:val="24"/>
              </w:rPr>
              <w:t>работ</w:t>
            </w:r>
          </w:p>
        </w:tc>
      </w:tr>
      <w:tr w:rsidR="00687FA0" w:rsidRPr="00BE64DB" w:rsidTr="0096292A">
        <w:tc>
          <w:tcPr>
            <w:tcW w:w="859" w:type="dxa"/>
            <w:noWrap/>
          </w:tcPr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118" w:type="dxa"/>
            <w:noWrap/>
          </w:tcPr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Язык и общение</w:t>
            </w:r>
          </w:p>
        </w:tc>
        <w:tc>
          <w:tcPr>
            <w:tcW w:w="7695" w:type="dxa"/>
            <w:noWrap/>
          </w:tcPr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Роль языка в общении людей</w:t>
            </w:r>
          </w:p>
          <w:p w:rsidR="00751C96" w:rsidRPr="00BE64DB" w:rsidRDefault="00751C96" w:rsidP="00687FA0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речи. Стили речи.</w:t>
            </w:r>
          </w:p>
        </w:tc>
        <w:tc>
          <w:tcPr>
            <w:tcW w:w="1415" w:type="dxa"/>
            <w:noWrap/>
          </w:tcPr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453" w:type="dxa"/>
            <w:noWrap/>
          </w:tcPr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846" w:type="dxa"/>
            <w:noWrap/>
          </w:tcPr>
          <w:p w:rsidR="00A71C02" w:rsidRPr="00BE64DB" w:rsidRDefault="00A71C02" w:rsidP="00687FA0">
            <w:pPr>
              <w:ind w:right="253"/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687FA0" w:rsidRPr="00BE64DB" w:rsidTr="0096292A">
        <w:tc>
          <w:tcPr>
            <w:tcW w:w="859" w:type="dxa"/>
            <w:noWrap/>
          </w:tcPr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118" w:type="dxa"/>
            <w:noWrap/>
          </w:tcPr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Повторение и закрепление пройденного материала</w:t>
            </w:r>
          </w:p>
        </w:tc>
        <w:tc>
          <w:tcPr>
            <w:tcW w:w="7695" w:type="dxa"/>
            <w:noWrap/>
          </w:tcPr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I. Части слова. Орфограмма. Место орфограмм в словах. Правописание проверяемых и непроверяемых гласных и согласных в корне слова. Правописание букв и, а, у после шипящих. Разделительные ъ и ь.</w:t>
            </w:r>
          </w:p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Самостоятельные и служебные части речи. Имя существительное: три склонения, род, падеж, число. Правописание гласных в надежных </w:t>
            </w:r>
            <w:r w:rsidRPr="00BE64DB">
              <w:rPr>
                <w:rFonts w:ascii="Times New Roman" w:hAnsi="Times New Roman"/>
                <w:szCs w:val="24"/>
              </w:rPr>
              <w:lastRenderedPageBreak/>
              <w:t xml:space="preserve">окончаниях существительных. Буква ь на конце существительных после шипящих. </w:t>
            </w:r>
          </w:p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Имя прилагательное: род, падеж, число. Правописание гласных в надежных окончаниях прилагательных. </w:t>
            </w:r>
          </w:p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Местоимения 1, 2 и 3-го лица.</w:t>
            </w:r>
          </w:p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Глагол: лицо, время, число, род (в прошедшем времени); правописание гласных в личных окончаниях наиболее употребительных глаголов 1 и 2 спряжения; буква ь во 2-м лице единственного числа глаголов. Правописание </w:t>
            </w:r>
            <w:r w:rsidR="00D1474F" w:rsidRPr="00BE64DB">
              <w:rPr>
                <w:rFonts w:ascii="Times New Roman" w:hAnsi="Times New Roman"/>
                <w:szCs w:val="24"/>
              </w:rPr>
              <w:t>-</w:t>
            </w:r>
            <w:r w:rsidRPr="00BE64DB">
              <w:rPr>
                <w:rFonts w:ascii="Times New Roman" w:hAnsi="Times New Roman"/>
                <w:szCs w:val="24"/>
              </w:rPr>
              <w:t xml:space="preserve">тся и </w:t>
            </w:r>
            <w:r w:rsidR="00D1474F" w:rsidRPr="00BE64DB">
              <w:rPr>
                <w:rFonts w:ascii="Times New Roman" w:hAnsi="Times New Roman"/>
                <w:szCs w:val="24"/>
              </w:rPr>
              <w:t>-</w:t>
            </w:r>
            <w:r w:rsidRPr="00BE64DB">
              <w:rPr>
                <w:rFonts w:ascii="Times New Roman" w:hAnsi="Times New Roman"/>
                <w:szCs w:val="24"/>
              </w:rPr>
              <w:t xml:space="preserve">ться; раздельное написание не с глаголами. </w:t>
            </w:r>
          </w:p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Наречие (ознакомление). </w:t>
            </w:r>
          </w:p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Предлоги и союзы. Раздельное написание предлогов со словами.</w:t>
            </w:r>
          </w:p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II. Текст. Тема текста. Стили.</w:t>
            </w:r>
          </w:p>
          <w:p w:rsidR="00751C96" w:rsidRPr="00BE64DB" w:rsidRDefault="00751C96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Контрольный словарный диктант</w:t>
            </w:r>
          </w:p>
          <w:p w:rsidR="00751C96" w:rsidRPr="00BE64DB" w:rsidRDefault="00751C96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Входная  контрольная работа</w:t>
            </w:r>
          </w:p>
          <w:p w:rsidR="00751C96" w:rsidRPr="00BE64DB" w:rsidRDefault="00751C96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Контрольная работа</w:t>
            </w:r>
            <w:r w:rsidRPr="00BE64DB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BE64DB">
              <w:rPr>
                <w:rFonts w:ascii="Times New Roman" w:hAnsi="Times New Roman"/>
                <w:szCs w:val="24"/>
              </w:rPr>
              <w:t>по разделу «Повторение»</w:t>
            </w:r>
          </w:p>
          <w:p w:rsidR="00751C96" w:rsidRPr="00BE64DB" w:rsidRDefault="00751C96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речи. Обучающее изложение</w:t>
            </w:r>
          </w:p>
          <w:p w:rsidR="00751C96" w:rsidRPr="00BE64DB" w:rsidRDefault="00751C96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речи.</w:t>
            </w:r>
            <w:r w:rsidRPr="00BE64DB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BE64DB">
              <w:rPr>
                <w:rFonts w:ascii="Times New Roman" w:hAnsi="Times New Roman"/>
                <w:szCs w:val="24"/>
              </w:rPr>
              <w:t>Устное сочинение по картине</w:t>
            </w:r>
          </w:p>
          <w:p w:rsidR="00751C96" w:rsidRPr="00BE64DB" w:rsidRDefault="00751C96" w:rsidP="00687FA0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речи.</w:t>
            </w:r>
            <w:r w:rsidRPr="00BE64DB">
              <w:rPr>
                <w:rFonts w:ascii="Times New Roman" w:hAnsi="Times New Roman"/>
                <w:b/>
                <w:szCs w:val="24"/>
              </w:rPr>
              <w:t xml:space="preserve">  </w:t>
            </w:r>
            <w:r w:rsidRPr="00BE64DB">
              <w:rPr>
                <w:rFonts w:ascii="Times New Roman" w:hAnsi="Times New Roman"/>
                <w:szCs w:val="24"/>
              </w:rPr>
              <w:t>Основная мысль текста.</w:t>
            </w:r>
          </w:p>
        </w:tc>
        <w:tc>
          <w:tcPr>
            <w:tcW w:w="1415" w:type="dxa"/>
            <w:noWrap/>
          </w:tcPr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lastRenderedPageBreak/>
              <w:t>1</w:t>
            </w:r>
            <w:r w:rsidR="00D1474F" w:rsidRPr="00BE64DB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453" w:type="dxa"/>
            <w:noWrap/>
          </w:tcPr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846" w:type="dxa"/>
            <w:noWrap/>
          </w:tcPr>
          <w:p w:rsidR="00A71C02" w:rsidRPr="00BE64DB" w:rsidRDefault="00A71C02" w:rsidP="00687FA0">
            <w:pPr>
              <w:ind w:right="253"/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3</w:t>
            </w:r>
          </w:p>
        </w:tc>
      </w:tr>
      <w:tr w:rsidR="00687FA0" w:rsidRPr="00BE64DB" w:rsidTr="0096292A">
        <w:tc>
          <w:tcPr>
            <w:tcW w:w="859" w:type="dxa"/>
            <w:noWrap/>
          </w:tcPr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lastRenderedPageBreak/>
              <w:t>3</w:t>
            </w:r>
          </w:p>
        </w:tc>
        <w:tc>
          <w:tcPr>
            <w:tcW w:w="2118" w:type="dxa"/>
            <w:noWrap/>
          </w:tcPr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Синтаксис. Пунктуация. Культура речи.</w:t>
            </w:r>
          </w:p>
        </w:tc>
        <w:tc>
          <w:tcPr>
            <w:tcW w:w="7695" w:type="dxa"/>
            <w:noWrap/>
          </w:tcPr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I. Основные синтаксические понятия (единицы): словосочетание, предложение, текст. </w:t>
            </w:r>
          </w:p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Пунктуация как раздел науки о языке. </w:t>
            </w:r>
          </w:p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Словосочетание: главное и зависимое слова в словосочетании. </w:t>
            </w:r>
          </w:p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Предложение. Простое предложение; виды простых предложений по цели высказывания: повествовательные, вопросительные, побудительные. Восклицательные и невосклицательные предложения. Знаки препинания: знаки завершения (в конце предложения), выделения, разделения (повторение). </w:t>
            </w:r>
          </w:p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Грамматическая основа предложения. </w:t>
            </w:r>
          </w:p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Главные члены предложения, второстепенные члены предложения: дополнение, определение, обстоятельство. </w:t>
            </w:r>
          </w:p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Нераспространенные и распространенные предложения (с двумя главными членами). Предложения с однородными членами, не </w:t>
            </w:r>
            <w:r w:rsidRPr="00BE64DB">
              <w:rPr>
                <w:rFonts w:ascii="Times New Roman" w:hAnsi="Times New Roman"/>
                <w:szCs w:val="24"/>
              </w:rPr>
              <w:lastRenderedPageBreak/>
              <w:t xml:space="preserve">связанными союзами, а также связанными союзами, а, но и одиночным союзом и; запятая между однородными членами без союзов и с союзами, а, но, и. Обобщающие слова перед однородными членами. Двоеточие после обобщающего слова. </w:t>
            </w:r>
          </w:p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Синтаксический разбор словосочетания и предложения. </w:t>
            </w:r>
          </w:p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Обращение, знаки препинания при обращении. Вводные слова и словосочетания. </w:t>
            </w:r>
          </w:p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Сложное предложение. Наличие двух и более грамматических основ как признак сложного предложения. Сложные предложения с союзами (с двумя главными членами в каждом простом предложении).</w:t>
            </w:r>
          </w:p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Запятая между простыми предложениями в сложном предложении перед и, а, но, чтобы, потому что, когда, который, что, если.</w:t>
            </w:r>
          </w:p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Прямая речь после слов автора и перед ними; знаки препинания при прямой речи. </w:t>
            </w:r>
          </w:p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Диалог. Тире в начале реплик диалога.</w:t>
            </w:r>
          </w:p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II. Умение интонационно правильно произносить повествовательные, вопросительные, побудительные и восклицательные предложения, а также предложения с обобщающим словом.</w:t>
            </w:r>
          </w:p>
          <w:p w:rsidR="00A71C02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III. Речь устная и письменная; диалогическая и монологическая. Основная мысль текста. Этикетные диалоги. Письмо как одна из разновидностей текста. </w:t>
            </w:r>
          </w:p>
          <w:p w:rsidR="00672EE9" w:rsidRPr="00BE64DB" w:rsidRDefault="00672EE9" w:rsidP="00687FA0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Проект. </w:t>
            </w:r>
            <w:r w:rsidRPr="00672EE9">
              <w:rPr>
                <w:rFonts w:ascii="Times New Roman" w:hAnsi="Times New Roman"/>
                <w:szCs w:val="24"/>
              </w:rPr>
              <w:t>Язык и литература</w:t>
            </w:r>
          </w:p>
          <w:p w:rsidR="00A71C02" w:rsidRPr="00BE64DB" w:rsidRDefault="00751C96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речи.</w:t>
            </w:r>
            <w:r w:rsidRPr="00BE64DB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BE64DB">
              <w:rPr>
                <w:rFonts w:ascii="Times New Roman" w:hAnsi="Times New Roman"/>
                <w:szCs w:val="24"/>
              </w:rPr>
              <w:t>Сочинение</w:t>
            </w:r>
            <w:r w:rsidR="00585285" w:rsidRPr="00BE64DB">
              <w:rPr>
                <w:rFonts w:ascii="Times New Roman" w:hAnsi="Times New Roman"/>
                <w:szCs w:val="24"/>
              </w:rPr>
              <w:t xml:space="preserve"> повествование</w:t>
            </w:r>
            <w:r w:rsidRPr="00BE64DB">
              <w:rPr>
                <w:rFonts w:ascii="Times New Roman" w:hAnsi="Times New Roman"/>
                <w:szCs w:val="24"/>
              </w:rPr>
              <w:t xml:space="preserve"> на свободную тему</w:t>
            </w:r>
            <w:r w:rsidR="00585285" w:rsidRPr="00BE64DB">
              <w:rPr>
                <w:rFonts w:ascii="Times New Roman" w:hAnsi="Times New Roman"/>
                <w:szCs w:val="24"/>
              </w:rPr>
              <w:t>.</w:t>
            </w:r>
          </w:p>
          <w:p w:rsidR="00751C96" w:rsidRPr="00BE64DB" w:rsidRDefault="00751C96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речи.</w:t>
            </w:r>
            <w:r w:rsidRPr="00BE64DB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BE64DB">
              <w:rPr>
                <w:rFonts w:ascii="Times New Roman" w:hAnsi="Times New Roman"/>
                <w:szCs w:val="24"/>
              </w:rPr>
              <w:t>Письмо.</w:t>
            </w:r>
          </w:p>
          <w:p w:rsidR="00751C96" w:rsidRPr="00BE64DB" w:rsidRDefault="00751C96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</w:t>
            </w:r>
            <w:r w:rsidRPr="00BE64DB">
              <w:rPr>
                <w:rFonts w:ascii="Times New Roman" w:hAnsi="Times New Roman"/>
                <w:b/>
                <w:szCs w:val="24"/>
              </w:rPr>
              <w:t xml:space="preserve">. </w:t>
            </w:r>
            <w:r w:rsidRPr="00BE64DB">
              <w:rPr>
                <w:rFonts w:ascii="Times New Roman" w:hAnsi="Times New Roman"/>
                <w:szCs w:val="24"/>
              </w:rPr>
              <w:t xml:space="preserve">Сочинение по картине </w:t>
            </w:r>
          </w:p>
          <w:p w:rsidR="00585285" w:rsidRPr="00BE64DB" w:rsidRDefault="00585285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Развитие речи. Устное и письменное сжатое изложение. Развитие речи. Отзыв о сочинении товарища. </w:t>
            </w:r>
          </w:p>
          <w:p w:rsidR="00751C96" w:rsidRPr="00BE64DB" w:rsidRDefault="00491609" w:rsidP="00687FA0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Контрольная работа</w:t>
            </w:r>
            <w:r w:rsidRPr="00BE64DB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BE64DB">
              <w:rPr>
                <w:rFonts w:ascii="Times New Roman" w:hAnsi="Times New Roman"/>
                <w:szCs w:val="24"/>
              </w:rPr>
              <w:t>по разделу «Синтаксис»</w:t>
            </w:r>
          </w:p>
        </w:tc>
        <w:tc>
          <w:tcPr>
            <w:tcW w:w="1415" w:type="dxa"/>
            <w:noWrap/>
          </w:tcPr>
          <w:p w:rsidR="00A71C02" w:rsidRPr="00BE64DB" w:rsidRDefault="00585285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lastRenderedPageBreak/>
              <w:t>23</w:t>
            </w:r>
          </w:p>
        </w:tc>
        <w:tc>
          <w:tcPr>
            <w:tcW w:w="1453" w:type="dxa"/>
            <w:noWrap/>
          </w:tcPr>
          <w:p w:rsidR="00A71C02" w:rsidRPr="00BE64DB" w:rsidRDefault="00585285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846" w:type="dxa"/>
            <w:noWrap/>
          </w:tcPr>
          <w:p w:rsidR="00A71C02" w:rsidRPr="00BE64DB" w:rsidRDefault="00585285" w:rsidP="00687FA0">
            <w:pPr>
              <w:ind w:right="253"/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687FA0" w:rsidRPr="00BE64DB" w:rsidTr="0096292A">
        <w:tc>
          <w:tcPr>
            <w:tcW w:w="859" w:type="dxa"/>
            <w:noWrap/>
          </w:tcPr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lastRenderedPageBreak/>
              <w:t>4</w:t>
            </w:r>
          </w:p>
        </w:tc>
        <w:tc>
          <w:tcPr>
            <w:tcW w:w="2118" w:type="dxa"/>
            <w:noWrap/>
          </w:tcPr>
          <w:p w:rsidR="00A71C02" w:rsidRPr="00BE64DB" w:rsidRDefault="00A71C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Фонетика. Орфоэпия. Графика. Орфография. Культура речи.</w:t>
            </w:r>
          </w:p>
        </w:tc>
        <w:tc>
          <w:tcPr>
            <w:tcW w:w="7695" w:type="dxa"/>
            <w:noWrap/>
          </w:tcPr>
          <w:p w:rsidR="00DE253F" w:rsidRPr="00BE64DB" w:rsidRDefault="00DE253F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I. Фонетика как раздел науки о языке. Звук как единица языка. Звуки речи; гласные и согласные звуки. Ударение в слове. Гласные ударные и безударные. Твердые и мягкие согласные. Твердые и мягкие согласные, не имеющие парных звуков. Звонкие и глухие согласные. Сонорные согласные. Шипящие и ц. Сильные и слабые позиции звуков. </w:t>
            </w:r>
          </w:p>
          <w:p w:rsidR="00DE253F" w:rsidRPr="00BE64DB" w:rsidRDefault="00DE253F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lastRenderedPageBreak/>
              <w:t xml:space="preserve">   Фонетический разбор слова. </w:t>
            </w:r>
          </w:p>
          <w:p w:rsidR="00DE253F" w:rsidRPr="00BE64DB" w:rsidRDefault="00DE253F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Орфоэпические словари. </w:t>
            </w:r>
          </w:p>
          <w:p w:rsidR="00DE253F" w:rsidRPr="00BE64DB" w:rsidRDefault="00DE253F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Графика как раздел науки о языке. Обозначение звуков речи на письме; алфавит. Рукописные и печатные буквы; прописные и строчные. Каллиграфия. </w:t>
            </w:r>
          </w:p>
          <w:p w:rsidR="00DE253F" w:rsidRPr="00BE64DB" w:rsidRDefault="00DE253F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Звуковое значение букв е, ё, ю, я. Обозначение мягкости согласных. Мягкий знак для обозначения мягкости согласных. Опознавательные признаки орфограмм.</w:t>
            </w:r>
          </w:p>
          <w:p w:rsidR="00DE253F" w:rsidRPr="00BE64DB" w:rsidRDefault="00DE253F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Орфографический разбор.</w:t>
            </w:r>
          </w:p>
          <w:p w:rsidR="00DE253F" w:rsidRPr="00BE64DB" w:rsidRDefault="00DE253F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Орфографические словари.</w:t>
            </w:r>
          </w:p>
          <w:p w:rsidR="00DE253F" w:rsidRPr="00BE64DB" w:rsidRDefault="00BC7614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II. Умение</w:t>
            </w:r>
            <w:r w:rsidR="00DE253F" w:rsidRPr="00BE64DB">
              <w:rPr>
                <w:rFonts w:ascii="Times New Roman" w:hAnsi="Times New Roman"/>
                <w:szCs w:val="24"/>
              </w:rPr>
              <w:t xml:space="preserve"> соблюдать основные правила литературного произношения в рамках требований учебника; произносить гласные и согласные перед гласным е.</w:t>
            </w:r>
          </w:p>
          <w:p w:rsidR="00DE253F" w:rsidRPr="00BE64DB" w:rsidRDefault="00DE253F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Умение находить справки о произношении слов в различных словарях (в том числе орфоэпических).</w:t>
            </w:r>
          </w:p>
          <w:p w:rsidR="00491609" w:rsidRDefault="00DE253F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III. Типы текстов. Повествование. Описание (предмета), отбор языковых средств в зависимости от темы, цели, адресата высказывания.</w:t>
            </w:r>
          </w:p>
          <w:p w:rsidR="00672EE9" w:rsidRPr="00BE64DB" w:rsidRDefault="00672EE9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672EE9">
              <w:rPr>
                <w:rFonts w:ascii="Times New Roman" w:hAnsi="Times New Roman"/>
                <w:szCs w:val="24"/>
              </w:rPr>
              <w:t>Проект. История в языке и язык в истории</w:t>
            </w:r>
          </w:p>
          <w:p w:rsidR="00A71C02" w:rsidRPr="00BE64DB" w:rsidRDefault="00491609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речи. Обучающее изложение</w:t>
            </w:r>
          </w:p>
          <w:p w:rsidR="00491609" w:rsidRPr="00BE64DB" w:rsidRDefault="00491609" w:rsidP="00687FA0">
            <w:pPr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</w:t>
            </w:r>
            <w:r w:rsidRPr="00BE64DB">
              <w:rPr>
                <w:rFonts w:ascii="Times New Roman" w:hAnsi="Times New Roman"/>
                <w:b/>
                <w:szCs w:val="24"/>
              </w:rPr>
              <w:t xml:space="preserve">. </w:t>
            </w:r>
            <w:r w:rsidRPr="00BE64DB">
              <w:rPr>
                <w:rFonts w:ascii="Times New Roman" w:hAnsi="Times New Roman"/>
                <w:color w:val="000000" w:themeColor="text1"/>
                <w:szCs w:val="24"/>
              </w:rPr>
              <w:t>Сжатое изложение</w:t>
            </w:r>
          </w:p>
          <w:p w:rsidR="002D412A" w:rsidRPr="00BE64DB" w:rsidRDefault="002D412A" w:rsidP="00687FA0">
            <w:pPr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BE64DB">
              <w:rPr>
                <w:rFonts w:ascii="Times New Roman" w:hAnsi="Times New Roman"/>
                <w:color w:val="000000" w:themeColor="text1"/>
                <w:szCs w:val="24"/>
              </w:rPr>
              <w:t>Развитие речи. Подготовка к сочинению</w:t>
            </w:r>
          </w:p>
          <w:p w:rsidR="004670CE" w:rsidRPr="00BE64DB" w:rsidRDefault="004670CE" w:rsidP="00687FA0">
            <w:pPr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BE64DB">
              <w:rPr>
                <w:rFonts w:ascii="Times New Roman" w:hAnsi="Times New Roman"/>
                <w:color w:val="000000" w:themeColor="text1"/>
                <w:szCs w:val="24"/>
              </w:rPr>
              <w:t>Развитие речи. Описание предмета, картины.</w:t>
            </w:r>
          </w:p>
          <w:p w:rsidR="00491609" w:rsidRPr="00BE64DB" w:rsidRDefault="004406A3" w:rsidP="00687FA0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Контрольный диктант </w:t>
            </w:r>
            <w:r w:rsidR="00491609" w:rsidRPr="00BE64DB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491609" w:rsidRPr="00BE64DB">
              <w:rPr>
                <w:rFonts w:ascii="Times New Roman" w:hAnsi="Times New Roman"/>
                <w:szCs w:val="24"/>
              </w:rPr>
              <w:t>по разделу «Фонетика»</w:t>
            </w:r>
          </w:p>
          <w:p w:rsidR="004670CE" w:rsidRPr="00BE64DB" w:rsidRDefault="004670CE" w:rsidP="00687FA0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Контрольный словарный диктант</w:t>
            </w:r>
          </w:p>
        </w:tc>
        <w:tc>
          <w:tcPr>
            <w:tcW w:w="1415" w:type="dxa"/>
            <w:noWrap/>
          </w:tcPr>
          <w:p w:rsidR="00A71C02" w:rsidRPr="00BE64DB" w:rsidRDefault="002D412A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lastRenderedPageBreak/>
              <w:t>9</w:t>
            </w:r>
          </w:p>
        </w:tc>
        <w:tc>
          <w:tcPr>
            <w:tcW w:w="1453" w:type="dxa"/>
            <w:noWrap/>
          </w:tcPr>
          <w:p w:rsidR="00A71C02" w:rsidRPr="00BE64DB" w:rsidRDefault="002D412A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846" w:type="dxa"/>
            <w:noWrap/>
          </w:tcPr>
          <w:p w:rsidR="00A71C02" w:rsidRPr="00BE64DB" w:rsidRDefault="004670CE" w:rsidP="00687FA0">
            <w:pPr>
              <w:ind w:right="253"/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687FA0" w:rsidRPr="00BE64DB" w:rsidTr="0096292A">
        <w:tc>
          <w:tcPr>
            <w:tcW w:w="859" w:type="dxa"/>
            <w:noWrap/>
          </w:tcPr>
          <w:p w:rsidR="00DE253F" w:rsidRPr="00BE64DB" w:rsidRDefault="00DE253F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lastRenderedPageBreak/>
              <w:t>5</w:t>
            </w:r>
          </w:p>
        </w:tc>
        <w:tc>
          <w:tcPr>
            <w:tcW w:w="2118" w:type="dxa"/>
            <w:noWrap/>
          </w:tcPr>
          <w:p w:rsidR="00DE253F" w:rsidRPr="00BE64DB" w:rsidRDefault="00DE253F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Лексика. Культура речи</w:t>
            </w:r>
          </w:p>
        </w:tc>
        <w:tc>
          <w:tcPr>
            <w:tcW w:w="7695" w:type="dxa"/>
            <w:noWrap/>
          </w:tcPr>
          <w:p w:rsidR="00DE253F" w:rsidRPr="00BE64DB" w:rsidRDefault="00DE253F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I. Морфемика как раздел науки о языке. Морфема как минимальная значимая часть слов. Изменение и образование слов. Однокоренные слова. Основа и окончание в самостоятельных словах. Нулевое окончание. Роль окончаний в словах. Корень, суффикс, приставка; их назначение в слове. чередование гласных и согласных в слове. Варианты морфем. Морфемный разбор слов. Морфемные словари.</w:t>
            </w:r>
          </w:p>
          <w:p w:rsidR="00DE253F" w:rsidRPr="00BE64DB" w:rsidRDefault="00DE253F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Орфография как раздел науки о языке. Орфографическое правило. </w:t>
            </w:r>
          </w:p>
          <w:p w:rsidR="00DE253F" w:rsidRPr="00BE64DB" w:rsidRDefault="00DE253F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Правописание гласных и согласных в приставках; буквы з и с на конце приставок. Правописание чередующихся гласных о и а в корнях -лож-- -</w:t>
            </w:r>
            <w:r w:rsidRPr="00BE64DB">
              <w:rPr>
                <w:rFonts w:ascii="Times New Roman" w:hAnsi="Times New Roman"/>
                <w:szCs w:val="24"/>
              </w:rPr>
              <w:lastRenderedPageBreak/>
              <w:t xml:space="preserve">лаг-, -рос- - -раст-. Буквы е и о после шипящих в корне. Буквы ы и и после ц. </w:t>
            </w:r>
          </w:p>
          <w:p w:rsidR="00DE253F" w:rsidRPr="00BE64DB" w:rsidRDefault="00DE253F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II. Умение употреблять слова с разными приставками и суффиксами. Умение пользоваться орфографическими и морфемными словарями. </w:t>
            </w:r>
          </w:p>
          <w:p w:rsidR="00DE253F" w:rsidRDefault="00DE253F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III. Рассуждение в повествовании. Рассуждение, его структура и разновидности.</w:t>
            </w:r>
          </w:p>
          <w:p w:rsidR="00672EE9" w:rsidRPr="00BE64DB" w:rsidRDefault="00672EE9" w:rsidP="00687FA0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Проект. </w:t>
            </w:r>
            <w:r w:rsidRPr="00672EE9">
              <w:rPr>
                <w:rFonts w:ascii="Times New Roman" w:hAnsi="Times New Roman"/>
                <w:szCs w:val="24"/>
              </w:rPr>
              <w:t>Строение земли» (однозначные и многозначные слова)</w:t>
            </w:r>
          </w:p>
          <w:p w:rsidR="00491609" w:rsidRPr="00BE64DB" w:rsidRDefault="00491609" w:rsidP="004670CE">
            <w:pPr>
              <w:jc w:val="left"/>
              <w:rPr>
                <w:rFonts w:ascii="Times New Roman" w:hAnsi="Times New Roman"/>
                <w:b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речи.</w:t>
            </w:r>
            <w:r w:rsidRPr="00BE64DB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BE64DB">
              <w:rPr>
                <w:rFonts w:ascii="Times New Roman" w:hAnsi="Times New Roman"/>
                <w:szCs w:val="24"/>
              </w:rPr>
              <w:t>Подготовка к сочинению</w:t>
            </w:r>
          </w:p>
          <w:p w:rsidR="00491609" w:rsidRPr="00BE64DB" w:rsidRDefault="00491609" w:rsidP="004670CE">
            <w:pPr>
              <w:jc w:val="left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речи.</w:t>
            </w:r>
            <w:r w:rsidRPr="00BE64DB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BE64DB">
              <w:rPr>
                <w:rFonts w:ascii="Times New Roman" w:hAnsi="Times New Roman"/>
                <w:szCs w:val="24"/>
              </w:rPr>
              <w:t>Сочинение по картине</w:t>
            </w:r>
          </w:p>
          <w:p w:rsidR="00491609" w:rsidRPr="00BE64DB" w:rsidRDefault="00491609" w:rsidP="004670CE">
            <w:pPr>
              <w:jc w:val="left"/>
              <w:rPr>
                <w:rFonts w:ascii="Times New Roman" w:hAnsi="Times New Roman"/>
                <w:b/>
                <w:szCs w:val="24"/>
              </w:rPr>
            </w:pPr>
            <w:r w:rsidRPr="00BE64DB">
              <w:rPr>
                <w:rStyle w:val="FontStyle49"/>
                <w:sz w:val="24"/>
                <w:szCs w:val="24"/>
              </w:rPr>
              <w:t>Контрольная работа</w:t>
            </w:r>
            <w:r w:rsidRPr="00BE64DB">
              <w:rPr>
                <w:rStyle w:val="FontStyle49"/>
                <w:b/>
                <w:sz w:val="24"/>
                <w:szCs w:val="24"/>
              </w:rPr>
              <w:t xml:space="preserve">  </w:t>
            </w:r>
            <w:r w:rsidRPr="00BE64DB">
              <w:rPr>
                <w:rStyle w:val="FontStyle49"/>
                <w:sz w:val="24"/>
                <w:szCs w:val="24"/>
              </w:rPr>
              <w:t>по разделу  «Лексика»</w:t>
            </w:r>
          </w:p>
        </w:tc>
        <w:tc>
          <w:tcPr>
            <w:tcW w:w="1415" w:type="dxa"/>
            <w:noWrap/>
          </w:tcPr>
          <w:p w:rsidR="00DE253F" w:rsidRPr="00BE64DB" w:rsidRDefault="00DE253F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lastRenderedPageBreak/>
              <w:t>7</w:t>
            </w:r>
          </w:p>
        </w:tc>
        <w:tc>
          <w:tcPr>
            <w:tcW w:w="1453" w:type="dxa"/>
            <w:noWrap/>
          </w:tcPr>
          <w:p w:rsidR="00DE253F" w:rsidRPr="00BE64DB" w:rsidRDefault="001244B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46" w:type="dxa"/>
            <w:noWrap/>
          </w:tcPr>
          <w:p w:rsidR="00DE253F" w:rsidRPr="00BE64DB" w:rsidRDefault="001244B2" w:rsidP="00687FA0">
            <w:pPr>
              <w:ind w:right="253"/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</w:t>
            </w:r>
          </w:p>
        </w:tc>
      </w:tr>
      <w:tr w:rsidR="00687FA0" w:rsidRPr="00BE64DB" w:rsidTr="0096292A">
        <w:tc>
          <w:tcPr>
            <w:tcW w:w="859" w:type="dxa"/>
            <w:noWrap/>
          </w:tcPr>
          <w:p w:rsidR="00DE253F" w:rsidRPr="00BE64DB" w:rsidRDefault="00DE253F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lastRenderedPageBreak/>
              <w:t>6</w:t>
            </w:r>
          </w:p>
        </w:tc>
        <w:tc>
          <w:tcPr>
            <w:tcW w:w="2118" w:type="dxa"/>
            <w:noWrap/>
          </w:tcPr>
          <w:p w:rsidR="00DE253F" w:rsidRPr="00BE64DB" w:rsidRDefault="00DE253F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Морфемика. Орфография. Культура речи.</w:t>
            </w:r>
          </w:p>
        </w:tc>
        <w:tc>
          <w:tcPr>
            <w:tcW w:w="7695" w:type="dxa"/>
            <w:noWrap/>
          </w:tcPr>
          <w:p w:rsidR="00DE253F" w:rsidRPr="00BE64DB" w:rsidRDefault="00DE253F" w:rsidP="00687FA0">
            <w:pPr>
              <w:tabs>
                <w:tab w:val="left" w:pos="1350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I. Морфемика как раздел науки о языке. Морфема как минимальная значимая часть слов. Изменение и образование слов. Однокоренные слова. Основа и окончание в самостоятельных словах. Нулевое окончание. Роль окончаний в словах. Корень, суффикс, п</w:t>
            </w:r>
            <w:r w:rsidR="00A228BA" w:rsidRPr="00BE64DB">
              <w:rPr>
                <w:rFonts w:ascii="Times New Roman" w:hAnsi="Times New Roman"/>
                <w:szCs w:val="24"/>
              </w:rPr>
              <w:t xml:space="preserve">риставка; их назначение в слове, </w:t>
            </w:r>
            <w:r w:rsidRPr="00BE64DB">
              <w:rPr>
                <w:rFonts w:ascii="Times New Roman" w:hAnsi="Times New Roman"/>
                <w:szCs w:val="24"/>
              </w:rPr>
              <w:t xml:space="preserve"> чередование гласных и согласных в слове. Варианты морфем. Морфемный разбор слов. Морфемные словари.</w:t>
            </w:r>
          </w:p>
          <w:p w:rsidR="00DE253F" w:rsidRPr="00BE64DB" w:rsidRDefault="00DE253F" w:rsidP="00687FA0">
            <w:pPr>
              <w:tabs>
                <w:tab w:val="left" w:pos="1350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Орфография как раздел науки о языке. Орфографическое правило. </w:t>
            </w:r>
          </w:p>
          <w:p w:rsidR="00DE253F" w:rsidRPr="00BE64DB" w:rsidRDefault="00DE253F" w:rsidP="00687FA0">
            <w:pPr>
              <w:tabs>
                <w:tab w:val="left" w:pos="1350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Правописание гласных и согласных в приставках; буквы з и с на конце приставок. Правописание чередующихся гласных о и а в корнях -лож-- -лаг-, -рос- - -раст-. Буквы е и о после шипящих в корне. Буквы ы и и после ц. </w:t>
            </w:r>
          </w:p>
          <w:p w:rsidR="00DE253F" w:rsidRPr="00BE64DB" w:rsidRDefault="00DE253F" w:rsidP="00687FA0">
            <w:pPr>
              <w:tabs>
                <w:tab w:val="left" w:pos="1350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II. Умение употреблять слова с разными приставками и суффиксами. Умение пользоваться орфографическими и морфемными словарями. </w:t>
            </w:r>
          </w:p>
          <w:p w:rsidR="00DE253F" w:rsidRPr="00BE64DB" w:rsidRDefault="00DE253F" w:rsidP="00687FA0">
            <w:pPr>
              <w:tabs>
                <w:tab w:val="left" w:pos="1350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III. Рассуждение в повествовании. Рассуждение, его структура и разновидности</w:t>
            </w:r>
          </w:p>
          <w:p w:rsidR="00491609" w:rsidRPr="00BE64DB" w:rsidRDefault="00491609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</w:t>
            </w:r>
            <w:r w:rsidRPr="00BE64DB">
              <w:rPr>
                <w:rFonts w:ascii="Times New Roman" w:hAnsi="Times New Roman"/>
                <w:b/>
                <w:szCs w:val="24"/>
              </w:rPr>
              <w:t xml:space="preserve">. </w:t>
            </w:r>
            <w:r w:rsidRPr="00BE64DB">
              <w:rPr>
                <w:rFonts w:ascii="Times New Roman" w:hAnsi="Times New Roman"/>
                <w:szCs w:val="24"/>
              </w:rPr>
              <w:t>Сочинение по личным впечатлениям</w:t>
            </w:r>
          </w:p>
          <w:p w:rsidR="00491609" w:rsidRPr="00BE64DB" w:rsidRDefault="00491609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речи. Выборочное изложение</w:t>
            </w:r>
          </w:p>
          <w:p w:rsidR="00491609" w:rsidRPr="00BE64DB" w:rsidRDefault="00491609" w:rsidP="00687FA0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Контрольная работа</w:t>
            </w:r>
            <w:r w:rsidRPr="00BE64DB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BE64DB">
              <w:rPr>
                <w:rFonts w:ascii="Times New Roman" w:hAnsi="Times New Roman"/>
                <w:szCs w:val="24"/>
              </w:rPr>
              <w:t>по разделам «Морфемика», «Орфография»</w:t>
            </w:r>
          </w:p>
        </w:tc>
        <w:tc>
          <w:tcPr>
            <w:tcW w:w="1415" w:type="dxa"/>
            <w:noWrap/>
          </w:tcPr>
          <w:p w:rsidR="00DE253F" w:rsidRPr="00BE64DB" w:rsidRDefault="004670CE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1453" w:type="dxa"/>
            <w:noWrap/>
          </w:tcPr>
          <w:p w:rsidR="00DE253F" w:rsidRPr="00BE64DB" w:rsidRDefault="00DE253F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846" w:type="dxa"/>
            <w:noWrap/>
          </w:tcPr>
          <w:p w:rsidR="00DE253F" w:rsidRPr="00BE64DB" w:rsidRDefault="004670CE" w:rsidP="00687FA0">
            <w:pPr>
              <w:ind w:right="253"/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687FA0" w:rsidRPr="00BE64DB" w:rsidTr="0096292A">
        <w:tc>
          <w:tcPr>
            <w:tcW w:w="859" w:type="dxa"/>
            <w:noWrap/>
          </w:tcPr>
          <w:p w:rsidR="00DE253F" w:rsidRPr="00BE64DB" w:rsidRDefault="00DE253F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2118" w:type="dxa"/>
            <w:noWrap/>
          </w:tcPr>
          <w:p w:rsidR="00DE253F" w:rsidRPr="00BE64DB" w:rsidRDefault="00DE253F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Имя существительное</w:t>
            </w:r>
          </w:p>
        </w:tc>
        <w:tc>
          <w:tcPr>
            <w:tcW w:w="7695" w:type="dxa"/>
            <w:noWrap/>
          </w:tcPr>
          <w:p w:rsidR="00DE253F" w:rsidRPr="00BE64DB" w:rsidRDefault="00DE253F" w:rsidP="00687FA0">
            <w:pPr>
              <w:tabs>
                <w:tab w:val="left" w:pos="1350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I. Имя существительное как часть речи. Синтаксическая роль имени существительного в предложении. </w:t>
            </w:r>
          </w:p>
          <w:p w:rsidR="00DE253F" w:rsidRPr="00BE64DB" w:rsidRDefault="00DE253F" w:rsidP="00687FA0">
            <w:pPr>
              <w:tabs>
                <w:tab w:val="left" w:pos="1350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Существительные одушевленные и неодушевленные (повторение). Существительные собственные и нарицательные. Большая буква в географическими названиях, в названиях улиц и площадей, в названиях </w:t>
            </w:r>
            <w:r w:rsidRPr="00BE64DB">
              <w:rPr>
                <w:rFonts w:ascii="Times New Roman" w:hAnsi="Times New Roman"/>
                <w:szCs w:val="24"/>
              </w:rPr>
              <w:lastRenderedPageBreak/>
              <w:t>исторических событий. Большая буква в названиях книг, газет, журналов, картин и кинофильмов, спектаклей, литературных и музыкальных произведений; выделение этих названий кавычками. Род существительных. Три склонения имен существительных: изменение существительных по падежам и числам.</w:t>
            </w:r>
          </w:p>
          <w:p w:rsidR="00DE253F" w:rsidRPr="00BE64DB" w:rsidRDefault="00DE253F" w:rsidP="00687FA0">
            <w:pPr>
              <w:tabs>
                <w:tab w:val="left" w:pos="1350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Существительные, имеющие форму только единственного или только множественного числа.</w:t>
            </w:r>
          </w:p>
          <w:p w:rsidR="00DE253F" w:rsidRPr="00BE64DB" w:rsidRDefault="00DE253F" w:rsidP="00687FA0">
            <w:pPr>
              <w:tabs>
                <w:tab w:val="left" w:pos="1350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Морфологический разбор слов. </w:t>
            </w:r>
          </w:p>
          <w:p w:rsidR="00DE253F" w:rsidRPr="00BE64DB" w:rsidRDefault="00DE253F" w:rsidP="00687FA0">
            <w:pPr>
              <w:tabs>
                <w:tab w:val="left" w:pos="1350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Буквы о и е после шипящих и ц в окончаниях существительных.</w:t>
            </w:r>
          </w:p>
          <w:p w:rsidR="00DE253F" w:rsidRPr="00BE64DB" w:rsidRDefault="00DE253F" w:rsidP="00687FA0">
            <w:pPr>
              <w:tabs>
                <w:tab w:val="left" w:pos="1350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Склонение существительных на -ия, -ий, -ие. Правописание гласных в падежных окончаниях имен существительных.</w:t>
            </w:r>
          </w:p>
          <w:p w:rsidR="00DE253F" w:rsidRPr="00BE64DB" w:rsidRDefault="00DE253F" w:rsidP="00687FA0">
            <w:pPr>
              <w:tabs>
                <w:tab w:val="left" w:pos="1350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II. Умение согласовывать прилагательные и глаголы прошедшего времени с существительными, род которых может быть определен неверно (например, фамилия, яблоко). </w:t>
            </w:r>
          </w:p>
          <w:p w:rsidR="00DE253F" w:rsidRPr="00BE64DB" w:rsidRDefault="00DE253F" w:rsidP="00687FA0">
            <w:pPr>
              <w:tabs>
                <w:tab w:val="left" w:pos="1350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Умение правильно образовывать формы именительного (инженеры, выборы) и родительного (чулок, мест) падежей множественного числа. </w:t>
            </w:r>
          </w:p>
          <w:p w:rsidR="00DE253F" w:rsidRPr="00BE64DB" w:rsidRDefault="00DE253F" w:rsidP="00687FA0">
            <w:pPr>
              <w:tabs>
                <w:tab w:val="left" w:pos="1350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Умение использовать в речи существительные-синонимы для более точного выражения мыслей и для устранения неоправданного повтора одних и тех же слов. </w:t>
            </w:r>
          </w:p>
          <w:p w:rsidR="00DE253F" w:rsidRPr="00BE64DB" w:rsidRDefault="00DE253F" w:rsidP="00687FA0">
            <w:pPr>
              <w:tabs>
                <w:tab w:val="left" w:pos="1350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III. Доказательства и объяснения в рассуждении. </w:t>
            </w:r>
          </w:p>
          <w:p w:rsidR="000A7702" w:rsidRPr="00BE64DB" w:rsidRDefault="00491609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</w:t>
            </w:r>
            <w:r w:rsidRPr="00BE64DB">
              <w:rPr>
                <w:rFonts w:ascii="Times New Roman" w:hAnsi="Times New Roman"/>
                <w:b/>
                <w:szCs w:val="24"/>
              </w:rPr>
              <w:t xml:space="preserve">. </w:t>
            </w:r>
            <w:r w:rsidRPr="00BE64DB">
              <w:rPr>
                <w:rFonts w:ascii="Times New Roman" w:hAnsi="Times New Roman"/>
                <w:szCs w:val="24"/>
              </w:rPr>
              <w:t>Доказательства в рассуждении</w:t>
            </w:r>
            <w:r w:rsidR="000A7702" w:rsidRPr="00BE64DB">
              <w:rPr>
                <w:rFonts w:ascii="Times New Roman" w:hAnsi="Times New Roman"/>
                <w:szCs w:val="24"/>
              </w:rPr>
              <w:t>.</w:t>
            </w:r>
          </w:p>
          <w:p w:rsidR="004670CE" w:rsidRPr="00BE64DB" w:rsidRDefault="004670CE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</w:t>
            </w:r>
            <w:r w:rsidR="000A7702" w:rsidRPr="00BE64DB">
              <w:rPr>
                <w:rFonts w:ascii="Times New Roman" w:hAnsi="Times New Roman"/>
                <w:szCs w:val="24"/>
              </w:rPr>
              <w:t xml:space="preserve">Развитие речи </w:t>
            </w:r>
            <w:r w:rsidRPr="00BE64DB">
              <w:rPr>
                <w:rFonts w:ascii="Times New Roman" w:hAnsi="Times New Roman"/>
                <w:szCs w:val="24"/>
              </w:rPr>
              <w:t xml:space="preserve">Сжатое изложение – повествование. </w:t>
            </w:r>
          </w:p>
          <w:p w:rsidR="00DE253F" w:rsidRPr="00BE64DB" w:rsidRDefault="00491609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речи.</w:t>
            </w:r>
            <w:r w:rsidRPr="00BE64DB">
              <w:rPr>
                <w:rFonts w:ascii="Times New Roman" w:hAnsi="Times New Roman"/>
                <w:b/>
                <w:szCs w:val="24"/>
              </w:rPr>
              <w:t xml:space="preserve">  </w:t>
            </w:r>
            <w:r w:rsidRPr="00BE64DB">
              <w:rPr>
                <w:rFonts w:ascii="Times New Roman" w:hAnsi="Times New Roman"/>
                <w:szCs w:val="24"/>
              </w:rPr>
              <w:t>Подробное изложение</w:t>
            </w:r>
          </w:p>
          <w:p w:rsidR="00491609" w:rsidRPr="00BE64DB" w:rsidRDefault="00491609" w:rsidP="00687FA0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Контрольная работа</w:t>
            </w:r>
            <w:r w:rsidRPr="00BE64DB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BE64DB">
              <w:rPr>
                <w:rFonts w:ascii="Times New Roman" w:hAnsi="Times New Roman"/>
                <w:szCs w:val="24"/>
              </w:rPr>
              <w:t>по разделу</w:t>
            </w:r>
            <w:r w:rsidRPr="00BE64DB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BE64DB">
              <w:rPr>
                <w:rFonts w:ascii="Times New Roman" w:hAnsi="Times New Roman"/>
                <w:szCs w:val="24"/>
              </w:rPr>
              <w:t>«Имя существительное»</w:t>
            </w:r>
          </w:p>
        </w:tc>
        <w:tc>
          <w:tcPr>
            <w:tcW w:w="1415" w:type="dxa"/>
            <w:noWrap/>
          </w:tcPr>
          <w:p w:rsidR="00DE253F" w:rsidRPr="00BE64DB" w:rsidRDefault="004670CE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lastRenderedPageBreak/>
              <w:t>1</w:t>
            </w:r>
            <w:r w:rsidR="000A7702" w:rsidRPr="00BE64DB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453" w:type="dxa"/>
            <w:noWrap/>
          </w:tcPr>
          <w:p w:rsidR="00DE253F" w:rsidRPr="00BE64DB" w:rsidRDefault="000A77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846" w:type="dxa"/>
            <w:noWrap/>
          </w:tcPr>
          <w:p w:rsidR="00DE253F" w:rsidRPr="00BE64DB" w:rsidRDefault="004670CE" w:rsidP="00687FA0">
            <w:pPr>
              <w:ind w:right="253"/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687FA0" w:rsidRPr="00BE64DB" w:rsidTr="0096292A">
        <w:tc>
          <w:tcPr>
            <w:tcW w:w="859" w:type="dxa"/>
            <w:noWrap/>
          </w:tcPr>
          <w:p w:rsidR="00DE253F" w:rsidRPr="00BE64DB" w:rsidRDefault="00DE253F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lastRenderedPageBreak/>
              <w:t>8</w:t>
            </w:r>
          </w:p>
        </w:tc>
        <w:tc>
          <w:tcPr>
            <w:tcW w:w="2118" w:type="dxa"/>
            <w:noWrap/>
          </w:tcPr>
          <w:p w:rsidR="00DE253F" w:rsidRPr="00BE64DB" w:rsidRDefault="00DE253F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Имя прилагательное</w:t>
            </w:r>
          </w:p>
        </w:tc>
        <w:tc>
          <w:tcPr>
            <w:tcW w:w="7695" w:type="dxa"/>
            <w:noWrap/>
          </w:tcPr>
          <w:p w:rsidR="00DE253F" w:rsidRPr="00BE64DB" w:rsidRDefault="00DE253F" w:rsidP="00687FA0">
            <w:pPr>
              <w:tabs>
                <w:tab w:val="left" w:pos="1350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I. Имя прилагательное как часть речи. Синтаксическая роль имени прилагательного в предложении.</w:t>
            </w:r>
          </w:p>
          <w:p w:rsidR="00DE253F" w:rsidRPr="00BE64DB" w:rsidRDefault="00DE253F" w:rsidP="00687FA0">
            <w:pPr>
              <w:tabs>
                <w:tab w:val="left" w:pos="1350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Полные и краткие прилагательные. </w:t>
            </w:r>
          </w:p>
          <w:p w:rsidR="00DE253F" w:rsidRPr="00BE64DB" w:rsidRDefault="00DE253F" w:rsidP="00687FA0">
            <w:pPr>
              <w:tabs>
                <w:tab w:val="left" w:pos="1350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Правописание гласных в падежных окончаниях прилагательных с основой на шипящую. Неупотребление буквы ь на конце кратких прилагательных с основой на шипящую. </w:t>
            </w:r>
          </w:p>
          <w:p w:rsidR="00DE253F" w:rsidRPr="00BE64DB" w:rsidRDefault="00DE253F" w:rsidP="00687FA0">
            <w:pPr>
              <w:tabs>
                <w:tab w:val="left" w:pos="1350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Изменение полных прилагательных по родам, падежам и числам, а кратких - по родам и числам. </w:t>
            </w:r>
          </w:p>
          <w:p w:rsidR="00DE253F" w:rsidRPr="00BE64DB" w:rsidRDefault="00DE253F" w:rsidP="00687FA0">
            <w:pPr>
              <w:tabs>
                <w:tab w:val="left" w:pos="1350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II. Умение правильно ставить ударение в краткой форме </w:t>
            </w:r>
            <w:r w:rsidRPr="00BE64DB">
              <w:rPr>
                <w:rFonts w:ascii="Times New Roman" w:hAnsi="Times New Roman"/>
                <w:szCs w:val="24"/>
              </w:rPr>
              <w:lastRenderedPageBreak/>
              <w:t>прилагательных</w:t>
            </w:r>
            <w:r w:rsidR="00A228BA" w:rsidRPr="00BE64DB">
              <w:rPr>
                <w:rFonts w:ascii="Times New Roman" w:hAnsi="Times New Roman"/>
                <w:szCs w:val="24"/>
              </w:rPr>
              <w:t xml:space="preserve">. </w:t>
            </w:r>
            <w:r w:rsidRPr="00BE64DB">
              <w:rPr>
                <w:rFonts w:ascii="Times New Roman" w:hAnsi="Times New Roman"/>
                <w:szCs w:val="24"/>
              </w:rPr>
              <w:t xml:space="preserve">Умение пользоваться в речи прилагательными-синонимами для более точного выражения мысли и для устранения неоправданных повторений одних и тех же слов. </w:t>
            </w:r>
          </w:p>
          <w:p w:rsidR="00DE253F" w:rsidRPr="00BE64DB" w:rsidRDefault="00DE253F" w:rsidP="00687FA0">
            <w:pPr>
              <w:tabs>
                <w:tab w:val="left" w:pos="1350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III. Описание животного. Структура текста данного жанра. Стилистические разновидности этого жанра. </w:t>
            </w:r>
          </w:p>
          <w:p w:rsidR="000E3A33" w:rsidRDefault="00A74410" w:rsidP="000E3A33">
            <w:pPr>
              <w:jc w:val="left"/>
              <w:rPr>
                <w:rStyle w:val="FontStyle65"/>
                <w:i w:val="0"/>
                <w:iCs w:val="0"/>
                <w:sz w:val="24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речи.</w:t>
            </w:r>
            <w:r w:rsidRPr="00BE64DB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BE64DB">
              <w:rPr>
                <w:rFonts w:ascii="Times New Roman" w:hAnsi="Times New Roman"/>
                <w:szCs w:val="24"/>
              </w:rPr>
              <w:t>Сочинение</w:t>
            </w:r>
            <w:r w:rsidR="00C54AAA" w:rsidRPr="00BE64DB">
              <w:rPr>
                <w:rFonts w:ascii="Times New Roman" w:hAnsi="Times New Roman"/>
                <w:szCs w:val="24"/>
              </w:rPr>
              <w:t xml:space="preserve">. </w:t>
            </w:r>
            <w:r w:rsidRPr="00BE64DB">
              <w:rPr>
                <w:rStyle w:val="FontStyle65"/>
                <w:i w:val="0"/>
                <w:sz w:val="24"/>
                <w:szCs w:val="24"/>
              </w:rPr>
              <w:t>Развитие речи.</w:t>
            </w:r>
            <w:r w:rsidRPr="00BE64DB">
              <w:rPr>
                <w:rStyle w:val="FontStyle65"/>
                <w:b/>
                <w:i w:val="0"/>
                <w:sz w:val="24"/>
                <w:szCs w:val="24"/>
              </w:rPr>
              <w:t xml:space="preserve"> </w:t>
            </w:r>
            <w:r w:rsidRPr="00BE64DB">
              <w:rPr>
                <w:rStyle w:val="FontStyle65"/>
                <w:i w:val="0"/>
                <w:sz w:val="24"/>
                <w:szCs w:val="24"/>
              </w:rPr>
              <w:t>Подготовка к</w:t>
            </w:r>
            <w:r w:rsidRPr="00BE64DB">
              <w:rPr>
                <w:rStyle w:val="FontStyle65"/>
                <w:b/>
                <w:i w:val="0"/>
                <w:sz w:val="24"/>
                <w:szCs w:val="24"/>
              </w:rPr>
              <w:t xml:space="preserve"> </w:t>
            </w:r>
            <w:r w:rsidRPr="00BE64DB">
              <w:rPr>
                <w:rStyle w:val="FontStyle65"/>
                <w:i w:val="0"/>
                <w:sz w:val="24"/>
                <w:szCs w:val="24"/>
              </w:rPr>
              <w:t>сочинению</w:t>
            </w:r>
            <w:r w:rsidR="00C54AAA" w:rsidRPr="00BE64DB">
              <w:rPr>
                <w:rStyle w:val="FontStyle65"/>
                <w:i w:val="0"/>
                <w:iCs w:val="0"/>
                <w:sz w:val="24"/>
                <w:szCs w:val="24"/>
              </w:rPr>
              <w:t xml:space="preserve">. </w:t>
            </w:r>
          </w:p>
          <w:p w:rsidR="000E3A33" w:rsidRDefault="000E3A33" w:rsidP="000E3A33">
            <w:pPr>
              <w:jc w:val="left"/>
              <w:rPr>
                <w:rStyle w:val="FontStyle65"/>
                <w:i w:val="0"/>
                <w:sz w:val="24"/>
                <w:szCs w:val="24"/>
              </w:rPr>
            </w:pPr>
            <w:r w:rsidRPr="000E3A33">
              <w:rPr>
                <w:rStyle w:val="FontStyle65"/>
                <w:i w:val="0"/>
                <w:iCs w:val="0"/>
                <w:sz w:val="24"/>
                <w:szCs w:val="24"/>
              </w:rPr>
              <w:t>Проект.  Части речи вокруг нас</w:t>
            </w:r>
          </w:p>
          <w:p w:rsidR="00DE253F" w:rsidRPr="00BE64DB" w:rsidRDefault="00A74410" w:rsidP="000E3A33">
            <w:pPr>
              <w:jc w:val="left"/>
              <w:rPr>
                <w:rFonts w:ascii="Times New Roman" w:hAnsi="Times New Roman"/>
                <w:b/>
                <w:iCs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Контрольная работа</w:t>
            </w:r>
            <w:r w:rsidRPr="00BE64DB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BE64DB">
              <w:rPr>
                <w:rFonts w:ascii="Times New Roman" w:hAnsi="Times New Roman"/>
                <w:szCs w:val="24"/>
              </w:rPr>
              <w:t>по разделу «Имя прилагательное</w:t>
            </w:r>
            <w:r w:rsidRPr="00BE64DB">
              <w:rPr>
                <w:rFonts w:ascii="Times New Roman" w:hAnsi="Times New Roman"/>
                <w:b/>
                <w:szCs w:val="24"/>
              </w:rPr>
              <w:t>»</w:t>
            </w:r>
          </w:p>
        </w:tc>
        <w:tc>
          <w:tcPr>
            <w:tcW w:w="1415" w:type="dxa"/>
            <w:noWrap/>
          </w:tcPr>
          <w:p w:rsidR="00DE253F" w:rsidRPr="00BE64DB" w:rsidRDefault="000E3A33" w:rsidP="00687FA0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lastRenderedPageBreak/>
              <w:t>11</w:t>
            </w:r>
          </w:p>
        </w:tc>
        <w:tc>
          <w:tcPr>
            <w:tcW w:w="1453" w:type="dxa"/>
            <w:noWrap/>
          </w:tcPr>
          <w:p w:rsidR="00DE253F" w:rsidRPr="00BE64DB" w:rsidRDefault="000E3A33" w:rsidP="00687FA0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846" w:type="dxa"/>
            <w:noWrap/>
          </w:tcPr>
          <w:p w:rsidR="00DE253F" w:rsidRPr="00BE64DB" w:rsidRDefault="001D0A62" w:rsidP="00687FA0">
            <w:pPr>
              <w:ind w:right="253"/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687FA0" w:rsidRPr="00BE64DB" w:rsidTr="0096292A">
        <w:tc>
          <w:tcPr>
            <w:tcW w:w="859" w:type="dxa"/>
            <w:noWrap/>
          </w:tcPr>
          <w:p w:rsidR="00DE253F" w:rsidRPr="00BE64DB" w:rsidRDefault="00DE253F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lastRenderedPageBreak/>
              <w:t>9</w:t>
            </w:r>
          </w:p>
        </w:tc>
        <w:tc>
          <w:tcPr>
            <w:tcW w:w="2118" w:type="dxa"/>
            <w:noWrap/>
          </w:tcPr>
          <w:p w:rsidR="00DE253F" w:rsidRPr="00BE64DB" w:rsidRDefault="00DE253F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Глагол</w:t>
            </w:r>
          </w:p>
        </w:tc>
        <w:tc>
          <w:tcPr>
            <w:tcW w:w="7695" w:type="dxa"/>
            <w:noWrap/>
          </w:tcPr>
          <w:p w:rsidR="00DE253F" w:rsidRPr="00BE64DB" w:rsidRDefault="00DE253F" w:rsidP="00687FA0">
            <w:pPr>
              <w:tabs>
                <w:tab w:val="left" w:pos="1350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I. Глагол как часть речи. Синтаксическая роль глагола в предложении. </w:t>
            </w:r>
          </w:p>
          <w:p w:rsidR="00DE253F" w:rsidRPr="00BE64DB" w:rsidRDefault="00DE253F" w:rsidP="00687FA0">
            <w:pPr>
              <w:tabs>
                <w:tab w:val="left" w:pos="1350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Неопределенная форма глагола (инфинитив на -ть (-ться), -ти (-тись), -чь (-чься). Правописание -ться и -чь (-чься) в неопределенной форме (повторение).</w:t>
            </w:r>
          </w:p>
          <w:p w:rsidR="00DE253F" w:rsidRPr="00BE64DB" w:rsidRDefault="00DE253F" w:rsidP="00687FA0">
            <w:pPr>
              <w:tabs>
                <w:tab w:val="left" w:pos="1350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Совершенный и несовершенный вид глагола; I и II спряжение. Правописание гласных в безударных личных окончаниях глаголов. </w:t>
            </w:r>
          </w:p>
          <w:p w:rsidR="00DE253F" w:rsidRPr="00BE64DB" w:rsidRDefault="00DE253F" w:rsidP="00687FA0">
            <w:pPr>
              <w:tabs>
                <w:tab w:val="left" w:pos="1350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Правописание чередующихся гласных е и и в корнях глаголов -бер- - -бир-, -дер- - -дир-, -мер- - -мир-, - nep- - -пир-, - тер- - - тир-, -стел- - -стил-. Правописание не с глаголами. </w:t>
            </w:r>
          </w:p>
          <w:p w:rsidR="00DE253F" w:rsidRPr="00BE64DB" w:rsidRDefault="00DE253F" w:rsidP="00687FA0">
            <w:pPr>
              <w:tabs>
                <w:tab w:val="left" w:pos="1350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II. Соблюдение правильного ударения в глаголах, при произношении которых допускаются ошибки (начать, понять; начал, понял; начала, поняла; повторит, облегчит и др.).</w:t>
            </w:r>
          </w:p>
          <w:p w:rsidR="00DE253F" w:rsidRPr="00BE64DB" w:rsidRDefault="00DE253F" w:rsidP="00687FA0">
            <w:pPr>
              <w:tabs>
                <w:tab w:val="left" w:pos="1350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III. Понятие о рассказе, об особенностях его структуры и стиля. Невыдуманный рассказ о себе. Рассказы по сюжетным картинкам.</w:t>
            </w:r>
          </w:p>
          <w:p w:rsidR="00A228BA" w:rsidRPr="00BE64DB" w:rsidRDefault="00A74410" w:rsidP="002E0E27">
            <w:pPr>
              <w:jc w:val="both"/>
              <w:rPr>
                <w:rStyle w:val="FontStyle65"/>
                <w:i w:val="0"/>
                <w:sz w:val="24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речи.</w:t>
            </w:r>
            <w:r w:rsidRPr="00BE64DB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BE64DB">
              <w:rPr>
                <w:rFonts w:ascii="Times New Roman" w:hAnsi="Times New Roman"/>
                <w:szCs w:val="24"/>
              </w:rPr>
              <w:t>Рассказ.</w:t>
            </w:r>
            <w:r w:rsidR="002E0E27" w:rsidRPr="00BE64DB">
              <w:rPr>
                <w:rFonts w:ascii="Times New Roman" w:hAnsi="Times New Roman"/>
                <w:szCs w:val="24"/>
              </w:rPr>
              <w:t xml:space="preserve"> </w:t>
            </w:r>
            <w:r w:rsidRPr="00BE64DB">
              <w:rPr>
                <w:rStyle w:val="FontStyle65"/>
                <w:i w:val="0"/>
                <w:sz w:val="24"/>
                <w:szCs w:val="24"/>
              </w:rPr>
              <w:t>Развитие речи.</w:t>
            </w:r>
            <w:r w:rsidRPr="00BE64DB">
              <w:rPr>
                <w:rStyle w:val="FontStyle65"/>
                <w:b/>
                <w:i w:val="0"/>
                <w:sz w:val="24"/>
                <w:szCs w:val="24"/>
              </w:rPr>
              <w:t xml:space="preserve"> </w:t>
            </w:r>
            <w:r w:rsidR="00A228BA" w:rsidRPr="00BE64DB">
              <w:rPr>
                <w:rStyle w:val="FontStyle65"/>
                <w:i w:val="0"/>
                <w:sz w:val="24"/>
                <w:szCs w:val="24"/>
              </w:rPr>
              <w:t>Невыдуманный</w:t>
            </w:r>
          </w:p>
          <w:p w:rsidR="00AE0E9A" w:rsidRPr="00BE64DB" w:rsidRDefault="00A74410" w:rsidP="002E0E2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Style w:val="FontStyle65"/>
                <w:i w:val="0"/>
                <w:sz w:val="24"/>
                <w:szCs w:val="24"/>
              </w:rPr>
              <w:t>рассказ (о себе)</w:t>
            </w:r>
            <w:r w:rsidR="002E0E27" w:rsidRPr="00BE64DB">
              <w:rPr>
                <w:rStyle w:val="FontStyle65"/>
                <w:i w:val="0"/>
                <w:sz w:val="24"/>
                <w:szCs w:val="24"/>
              </w:rPr>
              <w:t xml:space="preserve">. </w:t>
            </w:r>
            <w:r w:rsidRPr="00BE64DB">
              <w:rPr>
                <w:rStyle w:val="FontStyle65"/>
                <w:i w:val="0"/>
                <w:sz w:val="24"/>
                <w:szCs w:val="24"/>
              </w:rPr>
              <w:t>Развитие речи.</w:t>
            </w:r>
            <w:r w:rsidRPr="00BE64DB">
              <w:rPr>
                <w:rStyle w:val="FontStyle65"/>
                <w:b/>
                <w:i w:val="0"/>
                <w:sz w:val="24"/>
                <w:szCs w:val="24"/>
              </w:rPr>
              <w:t xml:space="preserve"> </w:t>
            </w:r>
            <w:r w:rsidRPr="00BE64DB">
              <w:rPr>
                <w:rStyle w:val="FontStyle65"/>
                <w:i w:val="0"/>
                <w:sz w:val="24"/>
                <w:szCs w:val="24"/>
              </w:rPr>
              <w:t>Сжатое изложение</w:t>
            </w:r>
            <w:r w:rsidR="00AE0E9A" w:rsidRPr="00BE64DB">
              <w:rPr>
                <w:rFonts w:ascii="Times New Roman" w:hAnsi="Times New Roman"/>
                <w:szCs w:val="24"/>
              </w:rPr>
              <w:t>.</w:t>
            </w:r>
          </w:p>
          <w:p w:rsidR="00AE0E9A" w:rsidRPr="00BE64DB" w:rsidRDefault="00AE0E9A" w:rsidP="001D0A62">
            <w:pPr>
              <w:jc w:val="left"/>
              <w:rPr>
                <w:rStyle w:val="FontStyle65"/>
                <w:i w:val="0"/>
                <w:sz w:val="24"/>
                <w:szCs w:val="24"/>
              </w:rPr>
            </w:pPr>
            <w:r w:rsidRPr="00BE64DB">
              <w:rPr>
                <w:rStyle w:val="FontStyle65"/>
                <w:i w:val="0"/>
                <w:sz w:val="24"/>
                <w:szCs w:val="24"/>
              </w:rPr>
              <w:t>Развитие речи. Рассказы по сюжетным картинкам</w:t>
            </w:r>
          </w:p>
          <w:p w:rsidR="00AE0E9A" w:rsidRPr="00BE64DB" w:rsidRDefault="00AE0E9A" w:rsidP="001D0A62">
            <w:pPr>
              <w:jc w:val="left"/>
              <w:rPr>
                <w:rStyle w:val="FontStyle65"/>
                <w:i w:val="0"/>
                <w:sz w:val="24"/>
                <w:szCs w:val="24"/>
              </w:rPr>
            </w:pPr>
            <w:r w:rsidRPr="00BE64DB">
              <w:rPr>
                <w:rStyle w:val="FontStyle65"/>
                <w:i w:val="0"/>
                <w:sz w:val="24"/>
                <w:szCs w:val="24"/>
              </w:rPr>
              <w:t xml:space="preserve">Развитие речи. </w:t>
            </w:r>
            <w:r w:rsidR="001D0A62" w:rsidRPr="00BE64DB">
              <w:rPr>
                <w:rStyle w:val="FontStyle65"/>
                <w:i w:val="0"/>
                <w:sz w:val="24"/>
                <w:szCs w:val="24"/>
              </w:rPr>
              <w:t xml:space="preserve">Сжатое изложение рассказа. </w:t>
            </w:r>
          </w:p>
          <w:p w:rsidR="00A74410" w:rsidRPr="00BE64DB" w:rsidRDefault="00AE0E9A" w:rsidP="001D0A62">
            <w:pPr>
              <w:jc w:val="left"/>
              <w:rPr>
                <w:rFonts w:ascii="Times New Roman" w:hAnsi="Times New Roman"/>
                <w:b/>
                <w:iCs/>
                <w:szCs w:val="24"/>
              </w:rPr>
            </w:pPr>
            <w:r w:rsidRPr="00BE64DB">
              <w:rPr>
                <w:rStyle w:val="FontStyle65"/>
                <w:i w:val="0"/>
                <w:sz w:val="24"/>
                <w:szCs w:val="24"/>
              </w:rPr>
              <w:t xml:space="preserve">Развитие речи. </w:t>
            </w:r>
            <w:r w:rsidR="001D0A62" w:rsidRPr="00BE64DB">
              <w:rPr>
                <w:rStyle w:val="FontStyle65"/>
                <w:i w:val="0"/>
                <w:sz w:val="24"/>
                <w:szCs w:val="24"/>
              </w:rPr>
              <w:t>Изложение лингвистического текста.</w:t>
            </w:r>
          </w:p>
          <w:p w:rsidR="00A74410" w:rsidRPr="00BE64DB" w:rsidRDefault="00A74410" w:rsidP="00687FA0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Контрольная работа по разделу «Глагол»</w:t>
            </w:r>
          </w:p>
        </w:tc>
        <w:tc>
          <w:tcPr>
            <w:tcW w:w="1415" w:type="dxa"/>
            <w:noWrap/>
          </w:tcPr>
          <w:p w:rsidR="00DE253F" w:rsidRPr="00BE64DB" w:rsidRDefault="001D0A6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22</w:t>
            </w:r>
          </w:p>
        </w:tc>
        <w:tc>
          <w:tcPr>
            <w:tcW w:w="1453" w:type="dxa"/>
            <w:noWrap/>
          </w:tcPr>
          <w:p w:rsidR="00DE253F" w:rsidRPr="00BE64DB" w:rsidRDefault="001D0A6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846" w:type="dxa"/>
            <w:noWrap/>
          </w:tcPr>
          <w:p w:rsidR="00DE253F" w:rsidRPr="00BE64DB" w:rsidRDefault="001D0A62" w:rsidP="00687FA0">
            <w:pPr>
              <w:ind w:right="253"/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687FA0" w:rsidRPr="00BE64DB" w:rsidTr="0096292A">
        <w:tc>
          <w:tcPr>
            <w:tcW w:w="859" w:type="dxa"/>
            <w:noWrap/>
          </w:tcPr>
          <w:p w:rsidR="00DE253F" w:rsidRPr="00BE64DB" w:rsidRDefault="00DE253F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2118" w:type="dxa"/>
            <w:noWrap/>
          </w:tcPr>
          <w:p w:rsidR="00DE253F" w:rsidRPr="00BE64DB" w:rsidRDefault="00BE64DB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Повторение, </w:t>
            </w:r>
            <w:r w:rsidR="00DE253F" w:rsidRPr="00BE64DB">
              <w:rPr>
                <w:rFonts w:ascii="Times New Roman" w:hAnsi="Times New Roman"/>
                <w:szCs w:val="24"/>
              </w:rPr>
              <w:t>систематизация изученного</w:t>
            </w:r>
          </w:p>
        </w:tc>
        <w:tc>
          <w:tcPr>
            <w:tcW w:w="7695" w:type="dxa"/>
            <w:noWrap/>
          </w:tcPr>
          <w:p w:rsidR="0096292A" w:rsidRDefault="001A4B8C" w:rsidP="00687FA0">
            <w:pPr>
              <w:tabs>
                <w:tab w:val="left" w:pos="1350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Культура речи. Фонетика. Орфоэпия. Орфография. Морфемика. Морфология. Синтаксис.</w:t>
            </w:r>
          </w:p>
          <w:p w:rsidR="0096292A" w:rsidRPr="00BE64DB" w:rsidRDefault="0096292A" w:rsidP="00687FA0">
            <w:pPr>
              <w:tabs>
                <w:tab w:val="left" w:pos="1350"/>
              </w:tabs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Проект «За чистоту слова»</w:t>
            </w:r>
          </w:p>
          <w:p w:rsidR="00A74410" w:rsidRPr="00BE64DB" w:rsidRDefault="00A74410" w:rsidP="00687FA0">
            <w:pPr>
              <w:tabs>
                <w:tab w:val="left" w:pos="1350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Style w:val="FontStyle65"/>
                <w:i w:val="0"/>
                <w:sz w:val="24"/>
                <w:szCs w:val="24"/>
              </w:rPr>
              <w:t>Контрольный словарный диктант</w:t>
            </w:r>
          </w:p>
        </w:tc>
        <w:tc>
          <w:tcPr>
            <w:tcW w:w="1415" w:type="dxa"/>
            <w:noWrap/>
          </w:tcPr>
          <w:p w:rsidR="00DE253F" w:rsidRPr="00BE64DB" w:rsidRDefault="002F45C6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453" w:type="dxa"/>
            <w:noWrap/>
          </w:tcPr>
          <w:p w:rsidR="00DE253F" w:rsidRPr="00BE64DB" w:rsidRDefault="00DE253F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846" w:type="dxa"/>
            <w:noWrap/>
          </w:tcPr>
          <w:p w:rsidR="00DE253F" w:rsidRPr="00BE64DB" w:rsidRDefault="00A74410" w:rsidP="00687FA0">
            <w:pPr>
              <w:ind w:right="253"/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2</w:t>
            </w:r>
          </w:p>
        </w:tc>
      </w:tr>
      <w:tr w:rsidR="00687FA0" w:rsidRPr="00BE64DB" w:rsidTr="0096292A">
        <w:tc>
          <w:tcPr>
            <w:tcW w:w="859" w:type="dxa"/>
            <w:noWrap/>
          </w:tcPr>
          <w:p w:rsidR="00687FA0" w:rsidRPr="00BE64DB" w:rsidRDefault="00687FA0" w:rsidP="00687FA0">
            <w:pPr>
              <w:tabs>
                <w:tab w:val="left" w:pos="1350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2118" w:type="dxa"/>
            <w:noWrap/>
          </w:tcPr>
          <w:p w:rsidR="00687FA0" w:rsidRPr="00BE64DB" w:rsidRDefault="00687FA0" w:rsidP="00687FA0">
            <w:pPr>
              <w:tabs>
                <w:tab w:val="left" w:pos="1350"/>
              </w:tabs>
              <w:rPr>
                <w:rFonts w:ascii="Times New Roman" w:hAnsi="Times New Roman"/>
                <w:szCs w:val="24"/>
              </w:rPr>
            </w:pPr>
          </w:p>
        </w:tc>
        <w:tc>
          <w:tcPr>
            <w:tcW w:w="7695" w:type="dxa"/>
            <w:noWrap/>
          </w:tcPr>
          <w:p w:rsidR="00687FA0" w:rsidRPr="00BE64DB" w:rsidRDefault="000E3A33" w:rsidP="00E82BA1">
            <w:pPr>
              <w:tabs>
                <w:tab w:val="left" w:pos="1350"/>
              </w:tabs>
              <w:jc w:val="left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Итого</w:t>
            </w:r>
            <w:r>
              <w:rPr>
                <w:rFonts w:ascii="Times New Roman" w:hAnsi="Times New Roman"/>
                <w:szCs w:val="24"/>
              </w:rPr>
              <w:t>:</w:t>
            </w:r>
            <w:r w:rsidRPr="00BE64DB">
              <w:rPr>
                <w:rFonts w:ascii="Times New Roman" w:hAnsi="Times New Roman"/>
                <w:szCs w:val="24"/>
              </w:rPr>
              <w:t xml:space="preserve"> 175</w:t>
            </w:r>
            <w:r w:rsidR="002F45C6" w:rsidRPr="00BE64DB">
              <w:rPr>
                <w:rFonts w:ascii="Times New Roman" w:hAnsi="Times New Roman"/>
                <w:szCs w:val="24"/>
              </w:rPr>
              <w:t xml:space="preserve"> часов</w:t>
            </w:r>
          </w:p>
        </w:tc>
        <w:tc>
          <w:tcPr>
            <w:tcW w:w="1415" w:type="dxa"/>
            <w:noWrap/>
          </w:tcPr>
          <w:p w:rsidR="00687FA0" w:rsidRPr="00BE64DB" w:rsidRDefault="001D0A6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</w:t>
            </w:r>
            <w:r w:rsidR="000E3A33"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1453" w:type="dxa"/>
            <w:noWrap/>
          </w:tcPr>
          <w:p w:rsidR="00687FA0" w:rsidRPr="00BE64DB" w:rsidRDefault="000A7702" w:rsidP="00687FA0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2</w:t>
            </w:r>
            <w:r w:rsidR="000E3A33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846" w:type="dxa"/>
            <w:noWrap/>
          </w:tcPr>
          <w:p w:rsidR="00687FA0" w:rsidRPr="00BE64DB" w:rsidRDefault="002F45C6" w:rsidP="00687FA0">
            <w:pPr>
              <w:ind w:right="253"/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18</w:t>
            </w:r>
          </w:p>
        </w:tc>
      </w:tr>
    </w:tbl>
    <w:tbl>
      <w:tblPr>
        <w:tblStyle w:val="a9"/>
        <w:tblpPr w:leftFromText="180" w:rightFromText="180" w:vertAnchor="text" w:horzAnchor="margin" w:tblpX="534" w:tblpY="-686"/>
        <w:tblW w:w="14841" w:type="dxa"/>
        <w:tblLook w:val="04A0" w:firstRow="1" w:lastRow="0" w:firstColumn="1" w:lastColumn="0" w:noHBand="0" w:noVBand="1"/>
      </w:tblPr>
      <w:tblGrid>
        <w:gridCol w:w="789"/>
        <w:gridCol w:w="94"/>
        <w:gridCol w:w="633"/>
        <w:gridCol w:w="142"/>
        <w:gridCol w:w="709"/>
        <w:gridCol w:w="4536"/>
        <w:gridCol w:w="7938"/>
      </w:tblGrid>
      <w:tr w:rsidR="00682E54" w:rsidRPr="00BE64DB" w:rsidTr="00585669">
        <w:trPr>
          <w:trHeight w:val="416"/>
        </w:trPr>
        <w:tc>
          <w:tcPr>
            <w:tcW w:w="1484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85669" w:rsidRDefault="0096292A" w:rsidP="0096292A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24"/>
              </w:rPr>
              <w:lastRenderedPageBreak/>
              <w:t xml:space="preserve">                                              </w:t>
            </w:r>
          </w:p>
          <w:p w:rsidR="00C8277E" w:rsidRDefault="00C8277E" w:rsidP="00C8277E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C8277E">
              <w:rPr>
                <w:rFonts w:ascii="Times New Roman" w:hAnsi="Times New Roman"/>
                <w:color w:val="000000" w:themeColor="text1"/>
                <w:szCs w:val="24"/>
              </w:rPr>
              <w:t>Тематическое планирование с учётом рабочей программы воспитания</w:t>
            </w:r>
          </w:p>
          <w:p w:rsidR="00C8277E" w:rsidRDefault="00C8277E" w:rsidP="00C8277E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:rsidR="00585669" w:rsidRDefault="00585669" w:rsidP="0096292A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846"/>
              <w:gridCol w:w="4024"/>
              <w:gridCol w:w="7316"/>
              <w:gridCol w:w="1984"/>
            </w:tblGrid>
            <w:tr w:rsidR="00C8277E" w:rsidTr="00C8277E">
              <w:tc>
                <w:tcPr>
                  <w:tcW w:w="846" w:type="dxa"/>
                </w:tcPr>
                <w:p w:rsidR="00C8277E" w:rsidRPr="00C8277E" w:rsidRDefault="00C8277E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№п.п.</w:t>
                  </w:r>
                </w:p>
              </w:tc>
              <w:tc>
                <w:tcPr>
                  <w:tcW w:w="4024" w:type="dxa"/>
                </w:tcPr>
                <w:p w:rsidR="00C8277E" w:rsidRDefault="00C8277E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 w:rsidRPr="00C8277E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тема раздела</w:t>
                  </w:r>
                </w:p>
              </w:tc>
              <w:tc>
                <w:tcPr>
                  <w:tcW w:w="7316" w:type="dxa"/>
                </w:tcPr>
                <w:p w:rsidR="00C8277E" w:rsidRDefault="00C8277E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 w:rsidRPr="00C8277E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модуль воспитательной программы «Школьный урок»</w:t>
                  </w:r>
                </w:p>
              </w:tc>
              <w:tc>
                <w:tcPr>
                  <w:tcW w:w="1984" w:type="dxa"/>
                </w:tcPr>
                <w:p w:rsidR="00C8277E" w:rsidRDefault="00C8277E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 w:rsidRPr="00C8277E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количество часов</w:t>
                  </w:r>
                </w:p>
              </w:tc>
            </w:tr>
            <w:tr w:rsidR="00C8277E" w:rsidTr="00C8277E">
              <w:tc>
                <w:tcPr>
                  <w:tcW w:w="846" w:type="dxa"/>
                </w:tcPr>
                <w:p w:rsidR="00C8277E" w:rsidRDefault="00C8277E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1</w:t>
                  </w:r>
                </w:p>
              </w:tc>
              <w:tc>
                <w:tcPr>
                  <w:tcW w:w="4024" w:type="dxa"/>
                </w:tcPr>
                <w:p w:rsidR="00C8277E" w:rsidRDefault="00C8277E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 w:rsidRPr="00C8277E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Язык и общение</w:t>
                  </w:r>
                </w:p>
              </w:tc>
              <w:tc>
                <w:tcPr>
                  <w:tcW w:w="7316" w:type="dxa"/>
                </w:tcPr>
                <w:p w:rsidR="004D3EA2" w:rsidRPr="004D3EA2" w:rsidRDefault="004D3EA2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 w:rsidRPr="004D3EA2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Развитие и совершенствование способности к речевому взаимо</w:t>
                  </w: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действию и социальной адаптации с использованием </w:t>
                  </w:r>
                </w:p>
                <w:p w:rsidR="00C8277E" w:rsidRDefault="004D3EA2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У</w:t>
                  </w:r>
                  <w:r w:rsidR="00C8277E" w:rsidRPr="00C8277E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рок</w:t>
                  </w: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а </w:t>
                  </w:r>
                  <w:r w:rsidR="00C8277E" w:rsidRPr="00C8277E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 «День Знаний» 1 сентября</w:t>
                  </w:r>
                </w:p>
              </w:tc>
              <w:tc>
                <w:tcPr>
                  <w:tcW w:w="1984" w:type="dxa"/>
                </w:tcPr>
                <w:p w:rsidR="00C8277E" w:rsidRDefault="00C8277E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3</w:t>
                  </w:r>
                </w:p>
              </w:tc>
            </w:tr>
            <w:tr w:rsidR="00C8277E" w:rsidTr="00C8277E">
              <w:tc>
                <w:tcPr>
                  <w:tcW w:w="846" w:type="dxa"/>
                </w:tcPr>
                <w:p w:rsidR="00C8277E" w:rsidRDefault="00105653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2</w:t>
                  </w:r>
                </w:p>
              </w:tc>
              <w:tc>
                <w:tcPr>
                  <w:tcW w:w="4024" w:type="dxa"/>
                </w:tcPr>
                <w:p w:rsidR="00C8277E" w:rsidRDefault="00105653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 w:rsidRPr="00105653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Повторение и закрепление пройденного материала</w:t>
                  </w:r>
                </w:p>
              </w:tc>
              <w:tc>
                <w:tcPr>
                  <w:tcW w:w="7316" w:type="dxa"/>
                </w:tcPr>
                <w:p w:rsidR="004D3EA2" w:rsidRPr="004D3EA2" w:rsidRDefault="004D3EA2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 w:rsidRPr="004D3EA2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Формирование отношения к русскому языку </w:t>
                  </w:r>
                  <w:r w:rsidR="009E4EAE" w:rsidRPr="004D3EA2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как основе</w:t>
                  </w: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 развития мышления и средству </w:t>
                  </w:r>
                  <w:r w:rsidRPr="004D3EA2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обучения в школе.</w:t>
                  </w:r>
                </w:p>
                <w:p w:rsidR="00C8277E" w:rsidRDefault="004D3EA2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 w:rsidRPr="004D3EA2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</w:t>
                  </w:r>
                  <w:r w:rsidR="009E4EAE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ов для чтения</w:t>
                  </w:r>
                  <w:r w:rsidRPr="004D3EA2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, проблемных с</w:t>
                  </w: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итуаций для обсуждения в классе через у</w:t>
                  </w:r>
                  <w:r w:rsidR="00105653" w:rsidRPr="00105653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роки в рамках «Недели безопасности»</w:t>
                  </w: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, </w:t>
                  </w:r>
                  <w:r w:rsidR="009E4EAE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 </w:t>
                  </w:r>
                  <w:r w:rsidR="00105653" w:rsidRPr="00105653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Всероссийский урок МЧС урок подготовки детей к действиям в условиях различного рода экстремальных и опасных ситуаций, в том числе массового пребывания людей,</w:t>
                  </w: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 адаптации после летних </w:t>
                  </w:r>
                  <w:r w:rsidRPr="004D3EA2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каникул, </w:t>
                  </w:r>
                  <w:r w:rsidRPr="004D3EA2">
                    <w:rPr>
                      <w:rFonts w:ascii="Times New Roman" w:hAnsi="Times New Roman"/>
                    </w:rPr>
                    <w:t>Международный</w:t>
                  </w:r>
                  <w:r w:rsidRPr="004D3EA2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 д</w:t>
                  </w: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ень распространения грамотности.</w:t>
                  </w:r>
                </w:p>
              </w:tc>
              <w:tc>
                <w:tcPr>
                  <w:tcW w:w="1984" w:type="dxa"/>
                </w:tcPr>
                <w:p w:rsidR="00C8277E" w:rsidRDefault="00105653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20</w:t>
                  </w:r>
                </w:p>
              </w:tc>
            </w:tr>
            <w:tr w:rsidR="00C8277E" w:rsidTr="00C8277E">
              <w:tc>
                <w:tcPr>
                  <w:tcW w:w="846" w:type="dxa"/>
                </w:tcPr>
                <w:p w:rsidR="00C8277E" w:rsidRDefault="00105653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3</w:t>
                  </w:r>
                </w:p>
              </w:tc>
              <w:tc>
                <w:tcPr>
                  <w:tcW w:w="4024" w:type="dxa"/>
                </w:tcPr>
                <w:p w:rsidR="00C8277E" w:rsidRDefault="00105653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 w:rsidRPr="00105653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Синтаксис. Пунктуация. Культура речи.</w:t>
                  </w:r>
                </w:p>
              </w:tc>
              <w:tc>
                <w:tcPr>
                  <w:tcW w:w="7316" w:type="dxa"/>
                </w:tcPr>
                <w:p w:rsidR="004D3EA2" w:rsidRPr="004D3EA2" w:rsidRDefault="004D3EA2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 w:rsidRPr="004D3EA2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Усвоение знаний о синтаксисе русского языка как развивающейся системе, освоение базовых синтаксических понятий и их использование в процессе коммуникации, что определяет достижения обучающихся во всех областях жизни, способствует их социальной адаптации к изменяющи</w:t>
                  </w: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мся условиям современного мира. </w:t>
                  </w:r>
                  <w:r w:rsidR="00105653" w:rsidRPr="00105653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 </w:t>
                  </w:r>
                  <w:r w:rsidRPr="004D3EA2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</w:t>
                  </w: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ой дисциплины и самоорганизации через у</w:t>
                  </w:r>
                  <w:r w:rsidRPr="004D3EA2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роки согласно Календарю образовате</w:t>
                  </w: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льных событий, на 2021-2022 год:</w:t>
                  </w:r>
                </w:p>
                <w:p w:rsidR="004D3EA2" w:rsidRPr="004D3EA2" w:rsidRDefault="004D3EA2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День словаря, </w:t>
                  </w:r>
                  <w:r w:rsidRPr="004D3EA2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Международный день учителя</w:t>
                  </w: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, </w:t>
                  </w:r>
                </w:p>
                <w:p w:rsidR="00C8277E" w:rsidRDefault="004D3EA2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 w:rsidRPr="004D3EA2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Междун</w:t>
                  </w: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ародный день школьных библиотек.</w:t>
                  </w:r>
                </w:p>
              </w:tc>
              <w:tc>
                <w:tcPr>
                  <w:tcW w:w="1984" w:type="dxa"/>
                </w:tcPr>
                <w:p w:rsidR="00C8277E" w:rsidRDefault="00105653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30</w:t>
                  </w:r>
                </w:p>
              </w:tc>
            </w:tr>
            <w:tr w:rsidR="00C8277E" w:rsidTr="00C8277E">
              <w:tc>
                <w:tcPr>
                  <w:tcW w:w="846" w:type="dxa"/>
                </w:tcPr>
                <w:p w:rsidR="00C8277E" w:rsidRDefault="00105653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4</w:t>
                  </w:r>
                </w:p>
              </w:tc>
              <w:tc>
                <w:tcPr>
                  <w:tcW w:w="4024" w:type="dxa"/>
                </w:tcPr>
                <w:p w:rsidR="00C8277E" w:rsidRDefault="00105653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 w:rsidRPr="00105653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Фонетика. Орфоэпия. Графика. Орфография. Культура речи.</w:t>
                  </w:r>
                </w:p>
              </w:tc>
              <w:tc>
                <w:tcPr>
                  <w:tcW w:w="7316" w:type="dxa"/>
                </w:tcPr>
                <w:p w:rsidR="00C8277E" w:rsidRDefault="004D3EA2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 w:rsidRPr="004D3EA2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Овладение фонетической системой русского языка, развитие умения общаться, добиваться успеха в процессе коммуникации.</w:t>
                  </w:r>
                  <w:r w:rsidR="002036BD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 </w:t>
                  </w:r>
                  <w:r w:rsidR="002036BD">
                    <w:t xml:space="preserve"> </w:t>
                  </w:r>
                  <w:r w:rsidR="002036BD" w:rsidRPr="002036BD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lastRenderedPageBreak/>
                    <w:t>Привлечение внимания обучающихся к</w:t>
                  </w:r>
                  <w:r w:rsidR="002036BD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 ценностному аспекту изучаемых  </w:t>
                  </w:r>
                  <w:r w:rsidR="002036BD" w:rsidRPr="002036BD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</w:t>
                  </w:r>
                  <w:r w:rsidR="002036BD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ыработки своего к ней отношения с использованием </w:t>
                  </w:r>
                  <w:r w:rsidR="002036BD" w:rsidRPr="002036BD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 </w:t>
                  </w:r>
                  <w:r w:rsidR="002036BD">
                    <w:t xml:space="preserve"> </w:t>
                  </w:r>
                  <w:r w:rsidR="002036BD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уроков  </w:t>
                  </w:r>
                  <w:r w:rsidR="002036BD" w:rsidRPr="002036BD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согласно Календарю образовательных событий, на 2021-2022 год</w:t>
                  </w:r>
                  <w:r w:rsidR="002036BD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:</w:t>
                  </w:r>
                  <w:r w:rsidR="009E4EAE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 </w:t>
                  </w:r>
                  <w:r w:rsidRPr="004D3EA2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День народного единства</w:t>
                  </w:r>
                  <w:r w:rsidR="009E4EAE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,  </w:t>
                  </w:r>
                  <w:r w:rsidRPr="004D3EA2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200-летие со дня рождения Ф.М. Достоевского</w:t>
                  </w:r>
                  <w:r w:rsidR="009E4EAE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,  </w:t>
                  </w:r>
                  <w:r w:rsidRPr="004D3EA2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День матери в России</w:t>
                  </w:r>
                  <w:r w:rsidR="009E4EAE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,  </w:t>
                  </w:r>
                  <w:r w:rsidR="00105653" w:rsidRPr="00105653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Урок безопасности в сети интернет</w:t>
                  </w:r>
                </w:p>
              </w:tc>
              <w:tc>
                <w:tcPr>
                  <w:tcW w:w="1984" w:type="dxa"/>
                </w:tcPr>
                <w:p w:rsidR="00C8277E" w:rsidRDefault="00105653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lastRenderedPageBreak/>
                    <w:t>15</w:t>
                  </w:r>
                </w:p>
              </w:tc>
            </w:tr>
            <w:tr w:rsidR="00C8277E" w:rsidTr="00C8277E">
              <w:tc>
                <w:tcPr>
                  <w:tcW w:w="846" w:type="dxa"/>
                </w:tcPr>
                <w:p w:rsidR="00C8277E" w:rsidRDefault="00105653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lastRenderedPageBreak/>
                    <w:t>5</w:t>
                  </w:r>
                </w:p>
              </w:tc>
              <w:tc>
                <w:tcPr>
                  <w:tcW w:w="4024" w:type="dxa"/>
                </w:tcPr>
                <w:p w:rsidR="00C8277E" w:rsidRDefault="00105653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 w:rsidRPr="00105653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Лексика. Культура речи</w:t>
                  </w:r>
                </w:p>
              </w:tc>
              <w:tc>
                <w:tcPr>
                  <w:tcW w:w="7316" w:type="dxa"/>
                </w:tcPr>
                <w:p w:rsidR="002036BD" w:rsidRPr="002036BD" w:rsidRDefault="002036BD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 w:rsidRPr="002036BD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Овладение базовыми понятиями лексикологии, понимание роли</w:t>
                  </w:r>
                </w:p>
                <w:p w:rsidR="002036BD" w:rsidRDefault="002036BD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 w:rsidRPr="002036BD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слова в формировании и выражении мыслей, чувств, эмоций для использования в процессе коммуникации.</w:t>
                  </w: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 </w:t>
                  </w:r>
                </w:p>
                <w:p w:rsidR="00C8277E" w:rsidRDefault="002036BD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 w:rsidRPr="002036BD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Установление доверительных отношений м</w:t>
                  </w: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ежду педагогическим работником  </w:t>
                  </w:r>
                  <w:r w:rsidRPr="002036BD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</w:t>
                  </w: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 с применением  уроков   «День словаря», </w:t>
                  </w:r>
                  <w:r>
                    <w:t xml:space="preserve"> </w:t>
                  </w:r>
                  <w:r w:rsidRPr="002036BD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День полного освобожде</w:t>
                  </w: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ния Ленинграда     </w:t>
                  </w:r>
                  <w:r w:rsidRPr="002036BD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от фашистской блокады (1944 год)</w:t>
                  </w:r>
                </w:p>
              </w:tc>
              <w:tc>
                <w:tcPr>
                  <w:tcW w:w="1984" w:type="dxa"/>
                </w:tcPr>
                <w:p w:rsidR="00C8277E" w:rsidRDefault="00105653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10</w:t>
                  </w:r>
                </w:p>
              </w:tc>
            </w:tr>
            <w:tr w:rsidR="00C8277E" w:rsidTr="00C8277E">
              <w:tc>
                <w:tcPr>
                  <w:tcW w:w="846" w:type="dxa"/>
                </w:tcPr>
                <w:p w:rsidR="00C8277E" w:rsidRDefault="00105653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6</w:t>
                  </w:r>
                </w:p>
              </w:tc>
              <w:tc>
                <w:tcPr>
                  <w:tcW w:w="4024" w:type="dxa"/>
                </w:tcPr>
                <w:p w:rsidR="00C8277E" w:rsidRDefault="00105653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 w:rsidRPr="00105653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Морфемика. Орфография. Культура речи</w:t>
                  </w: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.</w:t>
                  </w:r>
                </w:p>
              </w:tc>
              <w:tc>
                <w:tcPr>
                  <w:tcW w:w="7316" w:type="dxa"/>
                </w:tcPr>
                <w:p w:rsidR="002036BD" w:rsidRPr="002036BD" w:rsidRDefault="002036BD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 w:rsidRPr="002036BD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Формирование умения анализировать, объяснять происхождение слов.</w:t>
                  </w:r>
                </w:p>
                <w:p w:rsidR="002036BD" w:rsidRDefault="002036BD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П</w:t>
                  </w:r>
                  <w:r w:rsidRPr="002036BD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</w:t>
                  </w: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действию с другими обучающимися с использованием </w:t>
                  </w:r>
                  <w:r w:rsidRPr="002036BD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уроков</w:t>
                  </w:r>
                  <w:r w:rsidR="00105653" w:rsidRPr="00105653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 согласно Ка</w:t>
                  </w: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лендарю образовате</w:t>
                  </w:r>
                  <w:r w:rsidR="009E4EAE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льных событий  на 2021-2022 год : </w:t>
                  </w:r>
                  <w:r w:rsidRPr="002036BD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День защитника Отечества</w:t>
                  </w: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, </w:t>
                  </w:r>
                  <w:r w:rsidRPr="002036BD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Международный женский день</w:t>
                  </w:r>
                </w:p>
              </w:tc>
              <w:tc>
                <w:tcPr>
                  <w:tcW w:w="1984" w:type="dxa"/>
                </w:tcPr>
                <w:p w:rsidR="00C8277E" w:rsidRDefault="00105653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20</w:t>
                  </w:r>
                </w:p>
              </w:tc>
            </w:tr>
            <w:tr w:rsidR="00C8277E" w:rsidTr="00C8277E">
              <w:tc>
                <w:tcPr>
                  <w:tcW w:w="846" w:type="dxa"/>
                </w:tcPr>
                <w:p w:rsidR="00C8277E" w:rsidRDefault="00105653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7</w:t>
                  </w:r>
                </w:p>
              </w:tc>
              <w:tc>
                <w:tcPr>
                  <w:tcW w:w="4024" w:type="dxa"/>
                </w:tcPr>
                <w:p w:rsidR="00C8277E" w:rsidRDefault="00105653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 w:rsidRPr="00105653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Имя существительное</w:t>
                  </w:r>
                </w:p>
              </w:tc>
              <w:tc>
                <w:tcPr>
                  <w:tcW w:w="7316" w:type="dxa"/>
                </w:tcPr>
                <w:p w:rsidR="002036BD" w:rsidRPr="002036BD" w:rsidRDefault="002036BD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 w:rsidRPr="002036BD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Формирование способности получать</w:t>
                  </w:r>
                </w:p>
                <w:p w:rsidR="002036BD" w:rsidRPr="002036BD" w:rsidRDefault="002036BD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 w:rsidRPr="002036BD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lastRenderedPageBreak/>
                    <w:t>и использовать знания о языке как знаковой системе и общественном явлении,</w:t>
                  </w:r>
                </w:p>
                <w:p w:rsidR="00C8277E" w:rsidRDefault="002036BD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 w:rsidRPr="002036BD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о его устройстве, развитии и функционировании; обогащение своего словарного запаса с целью использования в процессе коммуникации.</w:t>
                  </w: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 </w:t>
                  </w:r>
                  <w:r w:rsidR="00105653" w:rsidRPr="00105653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Проведение тематических занятий, бесед, информационных часов, уроков гражданственности</w:t>
                  </w:r>
                </w:p>
              </w:tc>
              <w:tc>
                <w:tcPr>
                  <w:tcW w:w="1984" w:type="dxa"/>
                </w:tcPr>
                <w:p w:rsidR="00C8277E" w:rsidRDefault="00105653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lastRenderedPageBreak/>
                    <w:t>21</w:t>
                  </w:r>
                </w:p>
              </w:tc>
            </w:tr>
            <w:tr w:rsidR="00C8277E" w:rsidTr="00C8277E">
              <w:tc>
                <w:tcPr>
                  <w:tcW w:w="846" w:type="dxa"/>
                </w:tcPr>
                <w:p w:rsidR="00C8277E" w:rsidRDefault="00105653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lastRenderedPageBreak/>
                    <w:t>8</w:t>
                  </w:r>
                </w:p>
              </w:tc>
              <w:tc>
                <w:tcPr>
                  <w:tcW w:w="4024" w:type="dxa"/>
                </w:tcPr>
                <w:p w:rsidR="00C8277E" w:rsidRDefault="00105653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 w:rsidRPr="00105653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Имя прилагательное</w:t>
                  </w:r>
                </w:p>
              </w:tc>
              <w:tc>
                <w:tcPr>
                  <w:tcW w:w="7316" w:type="dxa"/>
                </w:tcPr>
                <w:p w:rsidR="00C97AAC" w:rsidRPr="00C97AAC" w:rsidRDefault="00C97AAC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 w:rsidRPr="00C97AAC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Формирование умения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деятельности.</w:t>
                  </w:r>
                </w:p>
                <w:p w:rsidR="00C8277E" w:rsidRDefault="00105653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 w:rsidRPr="00105653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Уроки согласно Календарю образовательных событий на 2021-2022 год</w:t>
                  </w:r>
                  <w:r w:rsidR="00D333C9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: День книги.</w:t>
                  </w:r>
                </w:p>
              </w:tc>
              <w:tc>
                <w:tcPr>
                  <w:tcW w:w="1984" w:type="dxa"/>
                </w:tcPr>
                <w:p w:rsidR="00C8277E" w:rsidRDefault="00105653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14</w:t>
                  </w:r>
                </w:p>
              </w:tc>
            </w:tr>
            <w:tr w:rsidR="00C8277E" w:rsidTr="00C8277E">
              <w:tc>
                <w:tcPr>
                  <w:tcW w:w="846" w:type="dxa"/>
                </w:tcPr>
                <w:p w:rsidR="00C8277E" w:rsidRDefault="00105653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9</w:t>
                  </w:r>
                </w:p>
              </w:tc>
              <w:tc>
                <w:tcPr>
                  <w:tcW w:w="4024" w:type="dxa"/>
                </w:tcPr>
                <w:p w:rsidR="00C8277E" w:rsidRDefault="00105653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 w:rsidRPr="00105653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Глагол</w:t>
                  </w:r>
                </w:p>
              </w:tc>
              <w:tc>
                <w:tcPr>
                  <w:tcW w:w="7316" w:type="dxa"/>
                </w:tcPr>
                <w:p w:rsidR="00C97AAC" w:rsidRPr="00C97AAC" w:rsidRDefault="00C97AAC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 w:rsidRPr="00C97AAC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</w:t>
                  </w: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ействию с другими </w:t>
                  </w:r>
                  <w:r w:rsidRPr="00C97AAC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обучающимися </w:t>
                  </w:r>
                  <w:r w:rsidRPr="00C97AAC">
                    <w:rPr>
                      <w:rFonts w:ascii="Times New Roman" w:hAnsi="Times New Roman"/>
                    </w:rPr>
                    <w:t xml:space="preserve">  с применением</w:t>
                  </w:r>
                  <w:r>
                    <w:t xml:space="preserve"> </w:t>
                  </w: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уроков</w:t>
                  </w:r>
                  <w:r w:rsidRPr="00C97AAC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 согласно Календарю образовательных событий на 2021-2022 год</w:t>
                  </w: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: </w:t>
                  </w:r>
                  <w:r w:rsidRPr="00C97AAC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День космонавтики. Гаг</w:t>
                  </w: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аринский урок «Космос - это мы,</w:t>
                  </w:r>
                </w:p>
                <w:p w:rsidR="00C8277E" w:rsidRDefault="00C97AAC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 w:rsidRPr="00C97AAC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День Победы советского народа в Великой Отечественной войне 1941-1945 годов</w:t>
                  </w: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, </w:t>
                  </w:r>
                  <w:r w:rsidRPr="00C97AAC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Международный день семьи</w:t>
                  </w:r>
                </w:p>
              </w:tc>
              <w:tc>
                <w:tcPr>
                  <w:tcW w:w="1984" w:type="dxa"/>
                </w:tcPr>
                <w:p w:rsidR="00C8277E" w:rsidRDefault="00105653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30</w:t>
                  </w:r>
                </w:p>
              </w:tc>
            </w:tr>
            <w:tr w:rsidR="00C8277E" w:rsidTr="00C8277E">
              <w:tc>
                <w:tcPr>
                  <w:tcW w:w="846" w:type="dxa"/>
                </w:tcPr>
                <w:p w:rsidR="00C8277E" w:rsidRDefault="00105653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10</w:t>
                  </w:r>
                </w:p>
              </w:tc>
              <w:tc>
                <w:tcPr>
                  <w:tcW w:w="4024" w:type="dxa"/>
                </w:tcPr>
                <w:p w:rsidR="00C8277E" w:rsidRDefault="00105653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 w:rsidRPr="00105653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Повторение, систематизация изученного в 6 классе</w:t>
                  </w:r>
                </w:p>
              </w:tc>
              <w:tc>
                <w:tcPr>
                  <w:tcW w:w="7316" w:type="dxa"/>
                </w:tcPr>
                <w:p w:rsidR="00C8277E" w:rsidRDefault="00C97AAC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 w:rsidRPr="00C97AAC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Развитие готовности и способности </w:t>
                  </w: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вести диалог с другими людьми и </w:t>
                  </w:r>
                  <w:r w:rsidRPr="00C97AAC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достигать в нем взаимопонимания</w:t>
                  </w:r>
                  <w:r w:rsidR="00D333C9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.</w:t>
                  </w:r>
                  <w:r w:rsidRPr="00C97AAC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 xml:space="preserve"> </w:t>
                  </w:r>
                  <w:r w:rsidR="00105653" w:rsidRPr="00105653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Уроки согласно Календарю образовательных событий на 2021-2022 год</w:t>
                  </w:r>
                  <w:r w:rsidR="00D333C9"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: День славянской письменности</w:t>
                  </w:r>
                </w:p>
              </w:tc>
              <w:tc>
                <w:tcPr>
                  <w:tcW w:w="1984" w:type="dxa"/>
                </w:tcPr>
                <w:p w:rsidR="00C8277E" w:rsidRDefault="00862D2A" w:rsidP="009E4EAE">
                  <w:pPr>
                    <w:framePr w:hSpace="180" w:wrap="around" w:vAnchor="text" w:hAnchor="margin" w:x="534" w:y="-686"/>
                    <w:rPr>
                      <w:rFonts w:ascii="Times New Roman" w:hAnsi="Times New Roman"/>
                      <w:color w:val="000000" w:themeColor="text1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Cs w:val="24"/>
                    </w:rPr>
                    <w:t>12</w:t>
                  </w:r>
                </w:p>
              </w:tc>
            </w:tr>
          </w:tbl>
          <w:p w:rsidR="00585669" w:rsidRDefault="00585669" w:rsidP="0096292A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:rsidR="00585669" w:rsidRDefault="00585669" w:rsidP="0096292A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:rsidR="00585669" w:rsidRDefault="00585669" w:rsidP="0096292A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:rsidR="00862D2A" w:rsidRDefault="00862D2A" w:rsidP="0096292A">
            <w:pPr>
              <w:rPr>
                <w:rFonts w:ascii="Times New Roman" w:hAnsi="Times New Roman"/>
                <w:color w:val="000000" w:themeColor="text1"/>
                <w:szCs w:val="24"/>
              </w:rPr>
            </w:pPr>
          </w:p>
          <w:p w:rsidR="009E4EAE" w:rsidRDefault="009E4EAE" w:rsidP="0096292A">
            <w:pPr>
              <w:rPr>
                <w:rFonts w:ascii="Times New Roman" w:hAnsi="Times New Roman"/>
                <w:color w:val="000000" w:themeColor="text1"/>
                <w:szCs w:val="24"/>
              </w:rPr>
            </w:pPr>
            <w:bookmarkStart w:id="0" w:name="_GoBack"/>
            <w:bookmarkEnd w:id="0"/>
          </w:p>
          <w:p w:rsidR="00682E54" w:rsidRPr="00BE64DB" w:rsidRDefault="00682E54" w:rsidP="00862D2A">
            <w:pPr>
              <w:jc w:val="center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BE64DB">
              <w:rPr>
                <w:rFonts w:ascii="Times New Roman" w:hAnsi="Times New Roman"/>
                <w:color w:val="000000" w:themeColor="text1"/>
                <w:szCs w:val="24"/>
              </w:rPr>
              <w:lastRenderedPageBreak/>
              <w:t xml:space="preserve">Календарно-тематическое </w:t>
            </w:r>
            <w:r w:rsidR="00604DC6" w:rsidRPr="00BE64DB">
              <w:rPr>
                <w:rFonts w:ascii="Times New Roman" w:hAnsi="Times New Roman"/>
                <w:color w:val="000000" w:themeColor="text1"/>
                <w:szCs w:val="24"/>
              </w:rPr>
              <w:t xml:space="preserve">планирование </w:t>
            </w:r>
            <w:r w:rsidR="00EF2754" w:rsidRPr="00BE64DB">
              <w:rPr>
                <w:rFonts w:ascii="Times New Roman" w:hAnsi="Times New Roman"/>
                <w:color w:val="000000" w:themeColor="text1"/>
                <w:szCs w:val="24"/>
              </w:rPr>
              <w:t xml:space="preserve">по </w:t>
            </w:r>
            <w:r w:rsidR="009C3F22" w:rsidRPr="00BE64DB">
              <w:rPr>
                <w:rFonts w:ascii="Times New Roman" w:hAnsi="Times New Roman"/>
                <w:color w:val="000000" w:themeColor="text1"/>
                <w:szCs w:val="24"/>
              </w:rPr>
              <w:t xml:space="preserve">русскому </w:t>
            </w:r>
            <w:r w:rsidR="00672C9A" w:rsidRPr="00BE64DB">
              <w:rPr>
                <w:rFonts w:ascii="Times New Roman" w:hAnsi="Times New Roman"/>
                <w:color w:val="000000" w:themeColor="text1"/>
                <w:szCs w:val="24"/>
              </w:rPr>
              <w:t>языку в</w:t>
            </w:r>
            <w:r w:rsidRPr="00BE64DB">
              <w:rPr>
                <w:rFonts w:ascii="Times New Roman" w:hAnsi="Times New Roman"/>
                <w:color w:val="000000" w:themeColor="text1"/>
                <w:szCs w:val="24"/>
              </w:rPr>
              <w:t xml:space="preserve"> 5 классе</w:t>
            </w:r>
          </w:p>
          <w:p w:rsidR="00604DC6" w:rsidRPr="00BE64DB" w:rsidRDefault="00604DC6" w:rsidP="00394177">
            <w:pPr>
              <w:jc w:val="center"/>
              <w:rPr>
                <w:rFonts w:ascii="Times New Roman" w:eastAsia="BatangChe" w:hAnsi="Times New Roman"/>
                <w:b/>
                <w:szCs w:val="24"/>
              </w:rPr>
            </w:pPr>
          </w:p>
        </w:tc>
      </w:tr>
      <w:tr w:rsidR="00E850CF" w:rsidRPr="00BE64DB" w:rsidTr="00BC7614">
        <w:trPr>
          <w:trHeight w:val="416"/>
        </w:trPr>
        <w:tc>
          <w:tcPr>
            <w:tcW w:w="789" w:type="dxa"/>
            <w:vMerge w:val="restart"/>
          </w:tcPr>
          <w:p w:rsidR="00E850CF" w:rsidRPr="00BE64DB" w:rsidRDefault="00EF2754" w:rsidP="00394177">
            <w:pPr>
              <w:ind w:left="-131" w:firstLine="131"/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Style w:val="a6"/>
                <w:rFonts w:ascii="Times New Roman" w:hAnsi="Times New Roman"/>
                <w:b w:val="0"/>
                <w:szCs w:val="24"/>
              </w:rPr>
              <w:lastRenderedPageBreak/>
              <w:t>№ урока</w:t>
            </w:r>
          </w:p>
        </w:tc>
        <w:tc>
          <w:tcPr>
            <w:tcW w:w="1578" w:type="dxa"/>
            <w:gridSpan w:val="4"/>
          </w:tcPr>
          <w:p w:rsidR="00E850CF" w:rsidRPr="00BE64DB" w:rsidRDefault="00E850CF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     Дата </w:t>
            </w:r>
          </w:p>
        </w:tc>
        <w:tc>
          <w:tcPr>
            <w:tcW w:w="4536" w:type="dxa"/>
            <w:vMerge w:val="restart"/>
          </w:tcPr>
          <w:p w:rsidR="00316BBF" w:rsidRPr="00BE64DB" w:rsidRDefault="00316BBF" w:rsidP="00394177">
            <w:pPr>
              <w:jc w:val="center"/>
              <w:rPr>
                <w:rStyle w:val="a6"/>
                <w:rFonts w:ascii="Times New Roman" w:hAnsi="Times New Roman"/>
                <w:b w:val="0"/>
                <w:szCs w:val="24"/>
              </w:rPr>
            </w:pPr>
          </w:p>
          <w:p w:rsidR="00E850CF" w:rsidRPr="00BE64DB" w:rsidRDefault="00E850CF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Style w:val="a6"/>
                <w:rFonts w:ascii="Times New Roman" w:hAnsi="Times New Roman"/>
                <w:b w:val="0"/>
                <w:szCs w:val="24"/>
              </w:rPr>
              <w:t>Тема урока</w:t>
            </w:r>
          </w:p>
        </w:tc>
        <w:tc>
          <w:tcPr>
            <w:tcW w:w="7938" w:type="dxa"/>
            <w:vMerge w:val="restart"/>
          </w:tcPr>
          <w:p w:rsidR="00316BBF" w:rsidRPr="00BE64DB" w:rsidRDefault="00316BBF" w:rsidP="00394177">
            <w:pPr>
              <w:jc w:val="center"/>
              <w:rPr>
                <w:rFonts w:ascii="Times New Roman" w:eastAsia="BatangChe" w:hAnsi="Times New Roman"/>
                <w:b/>
                <w:szCs w:val="24"/>
              </w:rPr>
            </w:pPr>
          </w:p>
          <w:p w:rsidR="00E850CF" w:rsidRPr="00BE64DB" w:rsidRDefault="00E850CF" w:rsidP="00394177">
            <w:pPr>
              <w:jc w:val="center"/>
              <w:rPr>
                <w:rFonts w:ascii="Times New Roman" w:hAnsi="Times New Roman"/>
                <w:bCs/>
                <w:szCs w:val="24"/>
              </w:rPr>
            </w:pPr>
            <w:r w:rsidRPr="00BE64DB">
              <w:rPr>
                <w:rFonts w:ascii="Times New Roman" w:eastAsia="BatangChe" w:hAnsi="Times New Roman"/>
                <w:szCs w:val="24"/>
              </w:rPr>
              <w:t>Основные виды учебной деятельности учащихся</w:t>
            </w:r>
          </w:p>
        </w:tc>
      </w:tr>
      <w:tr w:rsidR="00E850CF" w:rsidRPr="00BE64DB" w:rsidTr="00BC7614">
        <w:trPr>
          <w:trHeight w:val="291"/>
        </w:trPr>
        <w:tc>
          <w:tcPr>
            <w:tcW w:w="789" w:type="dxa"/>
            <w:vMerge/>
          </w:tcPr>
          <w:p w:rsidR="00E850CF" w:rsidRPr="00BE64DB" w:rsidRDefault="00E850CF" w:rsidP="00394177">
            <w:pPr>
              <w:jc w:val="center"/>
              <w:rPr>
                <w:rStyle w:val="a6"/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727" w:type="dxa"/>
            <w:gridSpan w:val="2"/>
          </w:tcPr>
          <w:p w:rsidR="00E850CF" w:rsidRPr="00BE64DB" w:rsidRDefault="00E850CF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план</w:t>
            </w:r>
          </w:p>
        </w:tc>
        <w:tc>
          <w:tcPr>
            <w:tcW w:w="851" w:type="dxa"/>
            <w:gridSpan w:val="2"/>
          </w:tcPr>
          <w:p w:rsidR="00E850CF" w:rsidRPr="00BE64DB" w:rsidRDefault="00E850CF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факт</w:t>
            </w:r>
          </w:p>
        </w:tc>
        <w:tc>
          <w:tcPr>
            <w:tcW w:w="4536" w:type="dxa"/>
            <w:vMerge/>
          </w:tcPr>
          <w:p w:rsidR="00E850CF" w:rsidRPr="00BE64DB" w:rsidRDefault="00E850CF" w:rsidP="00394177">
            <w:pPr>
              <w:jc w:val="center"/>
              <w:rPr>
                <w:rStyle w:val="a6"/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7938" w:type="dxa"/>
            <w:vMerge/>
          </w:tcPr>
          <w:p w:rsidR="00E850CF" w:rsidRPr="00BE64DB" w:rsidRDefault="00E850CF" w:rsidP="00394177">
            <w:pPr>
              <w:jc w:val="center"/>
              <w:rPr>
                <w:rStyle w:val="a6"/>
                <w:rFonts w:ascii="Times New Roman" w:hAnsi="Times New Roman"/>
                <w:b w:val="0"/>
                <w:szCs w:val="24"/>
              </w:rPr>
            </w:pPr>
          </w:p>
        </w:tc>
      </w:tr>
      <w:tr w:rsidR="00066465" w:rsidRPr="00BE64DB" w:rsidTr="00BC7614">
        <w:tc>
          <w:tcPr>
            <w:tcW w:w="14841" w:type="dxa"/>
            <w:gridSpan w:val="7"/>
          </w:tcPr>
          <w:p w:rsidR="00687FA0" w:rsidRPr="00BE64DB" w:rsidRDefault="00901829" w:rsidP="00394177">
            <w:pPr>
              <w:tabs>
                <w:tab w:val="left" w:pos="4889"/>
              </w:tabs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Тема </w:t>
            </w:r>
            <w:r w:rsidR="00354E6E" w:rsidRPr="00BE64DB">
              <w:rPr>
                <w:rFonts w:ascii="Times New Roman" w:hAnsi="Times New Roman"/>
                <w:szCs w:val="24"/>
              </w:rPr>
              <w:t>раздела 1</w:t>
            </w:r>
            <w:r w:rsidRPr="00BE64DB">
              <w:rPr>
                <w:rFonts w:ascii="Times New Roman" w:hAnsi="Times New Roman"/>
                <w:szCs w:val="24"/>
              </w:rPr>
              <w:t>.</w:t>
            </w:r>
            <w:r w:rsidR="00414D62" w:rsidRPr="00BE64DB">
              <w:rPr>
                <w:rFonts w:ascii="Times New Roman" w:hAnsi="Times New Roman"/>
                <w:szCs w:val="24"/>
              </w:rPr>
              <w:t xml:space="preserve"> </w:t>
            </w:r>
            <w:r w:rsidR="00066465" w:rsidRPr="00BE64DB">
              <w:rPr>
                <w:rFonts w:ascii="Times New Roman" w:hAnsi="Times New Roman"/>
                <w:szCs w:val="24"/>
              </w:rPr>
              <w:t xml:space="preserve"> </w:t>
            </w:r>
            <w:r w:rsidR="00695518" w:rsidRPr="00BE64DB">
              <w:rPr>
                <w:rFonts w:ascii="Times New Roman" w:hAnsi="Times New Roman"/>
                <w:szCs w:val="24"/>
              </w:rPr>
              <w:t>Язык и</w:t>
            </w:r>
            <w:r w:rsidR="00910832" w:rsidRPr="00BE64DB">
              <w:rPr>
                <w:rFonts w:ascii="Times New Roman" w:hAnsi="Times New Roman"/>
                <w:szCs w:val="24"/>
              </w:rPr>
              <w:t xml:space="preserve"> общение. (2</w:t>
            </w:r>
            <w:r w:rsidR="00426C81" w:rsidRPr="00BE64DB">
              <w:rPr>
                <w:rFonts w:ascii="Times New Roman" w:hAnsi="Times New Roman"/>
                <w:szCs w:val="24"/>
              </w:rPr>
              <w:t>ч.</w:t>
            </w:r>
            <w:r w:rsidR="00910832" w:rsidRPr="00BE64DB">
              <w:rPr>
                <w:rFonts w:ascii="Times New Roman" w:hAnsi="Times New Roman"/>
                <w:szCs w:val="24"/>
              </w:rPr>
              <w:t xml:space="preserve">+1 </w:t>
            </w:r>
            <w:r w:rsidR="00643B6A" w:rsidRPr="00BE64DB">
              <w:rPr>
                <w:rFonts w:ascii="Times New Roman" w:hAnsi="Times New Roman"/>
                <w:szCs w:val="24"/>
              </w:rPr>
              <w:t>ч. по р/р</w:t>
            </w:r>
            <w:r w:rsidR="00066465" w:rsidRPr="00BE64DB">
              <w:rPr>
                <w:rFonts w:ascii="Times New Roman" w:hAnsi="Times New Roman"/>
                <w:szCs w:val="24"/>
              </w:rPr>
              <w:t>)</w:t>
            </w:r>
          </w:p>
        </w:tc>
      </w:tr>
      <w:tr w:rsidR="00066465" w:rsidRPr="00BE64DB" w:rsidTr="00BC7614">
        <w:trPr>
          <w:trHeight w:val="1833"/>
        </w:trPr>
        <w:tc>
          <w:tcPr>
            <w:tcW w:w="789" w:type="dxa"/>
          </w:tcPr>
          <w:p w:rsidR="00066465" w:rsidRPr="00BE64DB" w:rsidRDefault="00066465" w:rsidP="00394177">
            <w:pPr>
              <w:rPr>
                <w:rStyle w:val="a6"/>
                <w:rFonts w:ascii="Times New Roman" w:hAnsi="Times New Roman"/>
                <w:b w:val="0"/>
                <w:szCs w:val="24"/>
              </w:rPr>
            </w:pPr>
            <w:r w:rsidRPr="00BE64DB">
              <w:rPr>
                <w:rStyle w:val="a6"/>
                <w:rFonts w:ascii="Times New Roman" w:hAnsi="Times New Roman"/>
                <w:b w:val="0"/>
                <w:szCs w:val="24"/>
              </w:rPr>
              <w:t>1</w:t>
            </w:r>
            <w:r w:rsidR="00414D62" w:rsidRPr="00BE64DB">
              <w:rPr>
                <w:rStyle w:val="a6"/>
                <w:rFonts w:ascii="Times New Roman" w:hAnsi="Times New Roman"/>
                <w:b w:val="0"/>
                <w:szCs w:val="24"/>
              </w:rPr>
              <w:t>/1</w:t>
            </w:r>
          </w:p>
          <w:p w:rsidR="00066465" w:rsidRPr="00BE64DB" w:rsidRDefault="00066465" w:rsidP="00394177">
            <w:pPr>
              <w:jc w:val="center"/>
              <w:rPr>
                <w:rStyle w:val="a6"/>
                <w:rFonts w:ascii="Times New Roman" w:hAnsi="Times New Roman"/>
                <w:b w:val="0"/>
                <w:szCs w:val="24"/>
              </w:rPr>
            </w:pPr>
          </w:p>
          <w:p w:rsidR="00066465" w:rsidRPr="00BE64DB" w:rsidRDefault="00066465" w:rsidP="00394177">
            <w:pPr>
              <w:jc w:val="center"/>
              <w:rPr>
                <w:rStyle w:val="a6"/>
                <w:rFonts w:ascii="Times New Roman" w:hAnsi="Times New Roman"/>
                <w:b w:val="0"/>
                <w:szCs w:val="24"/>
              </w:rPr>
            </w:pPr>
          </w:p>
          <w:p w:rsidR="00066465" w:rsidRPr="00BE64DB" w:rsidRDefault="00066465" w:rsidP="00394177">
            <w:pPr>
              <w:jc w:val="center"/>
              <w:rPr>
                <w:rStyle w:val="a6"/>
                <w:rFonts w:ascii="Times New Roman" w:hAnsi="Times New Roman"/>
                <w:b w:val="0"/>
                <w:szCs w:val="24"/>
              </w:rPr>
            </w:pPr>
          </w:p>
          <w:p w:rsidR="00066465" w:rsidRPr="00BE64DB" w:rsidRDefault="00066465" w:rsidP="00394177">
            <w:pPr>
              <w:rPr>
                <w:rStyle w:val="a6"/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727" w:type="dxa"/>
            <w:gridSpan w:val="2"/>
          </w:tcPr>
          <w:p w:rsidR="00066465" w:rsidRPr="00BE64DB" w:rsidRDefault="00066465" w:rsidP="003941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gridSpan w:val="2"/>
          </w:tcPr>
          <w:p w:rsidR="00066465" w:rsidRPr="00BE64DB" w:rsidRDefault="00066465" w:rsidP="003941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536" w:type="dxa"/>
          </w:tcPr>
          <w:p w:rsidR="00066465" w:rsidRPr="00BE64DB" w:rsidRDefault="00913712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Style w:val="FontStyle47"/>
                <w:sz w:val="24"/>
                <w:szCs w:val="24"/>
              </w:rPr>
              <w:t xml:space="preserve">ТБ в кабинете русского языка и литературы. </w:t>
            </w:r>
            <w:r w:rsidR="00066465" w:rsidRPr="00BE64DB">
              <w:rPr>
                <w:rStyle w:val="FontStyle47"/>
                <w:sz w:val="24"/>
                <w:szCs w:val="24"/>
              </w:rPr>
              <w:t xml:space="preserve">Язык и человек. Роль языка в жизни человека и общества </w:t>
            </w:r>
          </w:p>
        </w:tc>
        <w:tc>
          <w:tcPr>
            <w:tcW w:w="7938" w:type="dxa"/>
          </w:tcPr>
          <w:p w:rsidR="00066465" w:rsidRPr="00BE64DB" w:rsidRDefault="00316BBF" w:rsidP="00394177">
            <w:pPr>
              <w:jc w:val="both"/>
              <w:rPr>
                <w:rStyle w:val="a6"/>
                <w:rFonts w:ascii="Times New Roman" w:hAnsi="Times New Roman"/>
                <w:b w:val="0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Знакомство</w:t>
            </w:r>
            <w:r w:rsidR="00066465" w:rsidRPr="00BE64DB">
              <w:rPr>
                <w:rFonts w:ascii="Times New Roman" w:hAnsi="Times New Roman"/>
                <w:szCs w:val="24"/>
              </w:rPr>
              <w:t xml:space="preserve"> со </w:t>
            </w:r>
            <w:r w:rsidR="00695518" w:rsidRPr="00BE64DB">
              <w:rPr>
                <w:rFonts w:ascii="Times New Roman" w:hAnsi="Times New Roman"/>
                <w:szCs w:val="24"/>
              </w:rPr>
              <w:t>структурой учебника</w:t>
            </w:r>
            <w:r w:rsidR="00066465" w:rsidRPr="00BE64DB">
              <w:rPr>
                <w:rFonts w:ascii="Times New Roman" w:hAnsi="Times New Roman"/>
                <w:szCs w:val="24"/>
              </w:rPr>
              <w:t>, приёмами работы с книгой; познакомиться с особенностями ознакомительного и изучающего чтения</w:t>
            </w:r>
          </w:p>
          <w:p w:rsidR="008E4E8A" w:rsidRPr="00BE64DB" w:rsidRDefault="00316BB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Style w:val="a6"/>
                <w:rFonts w:ascii="Times New Roman" w:hAnsi="Times New Roman"/>
                <w:b w:val="0"/>
                <w:szCs w:val="24"/>
              </w:rPr>
              <w:t>Использование видов</w:t>
            </w:r>
            <w:r w:rsidR="00066465" w:rsidRPr="00BE64DB">
              <w:rPr>
                <w:rStyle w:val="a6"/>
                <w:rFonts w:ascii="Times New Roman" w:hAnsi="Times New Roman"/>
                <w:b w:val="0"/>
                <w:szCs w:val="24"/>
              </w:rPr>
              <w:t xml:space="preserve"> чтения (ознакомительное и изучающее) для работы учебной с книгой; вести самостоятельный поиск информации в СМИ адекватно воспринимать на слух информационные тексты СМИ</w:t>
            </w:r>
          </w:p>
          <w:p w:rsidR="00066465" w:rsidRPr="00BE64DB" w:rsidRDefault="00066465" w:rsidP="00394177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066465" w:rsidRPr="00BE64DB" w:rsidTr="00BC7614">
        <w:tc>
          <w:tcPr>
            <w:tcW w:w="789" w:type="dxa"/>
          </w:tcPr>
          <w:p w:rsidR="00066465" w:rsidRPr="00BE64DB" w:rsidRDefault="00E850CF" w:rsidP="00394177">
            <w:pPr>
              <w:jc w:val="center"/>
              <w:rPr>
                <w:rStyle w:val="a6"/>
                <w:rFonts w:ascii="Times New Roman" w:hAnsi="Times New Roman"/>
                <w:b w:val="0"/>
                <w:szCs w:val="24"/>
              </w:rPr>
            </w:pPr>
            <w:r w:rsidRPr="00BE64DB">
              <w:rPr>
                <w:rStyle w:val="a6"/>
                <w:rFonts w:ascii="Times New Roman" w:hAnsi="Times New Roman"/>
                <w:b w:val="0"/>
                <w:szCs w:val="24"/>
              </w:rPr>
              <w:t>2</w:t>
            </w:r>
            <w:r w:rsidR="00414D62" w:rsidRPr="00BE64DB">
              <w:rPr>
                <w:rStyle w:val="a6"/>
                <w:rFonts w:ascii="Times New Roman" w:hAnsi="Times New Roman"/>
                <w:b w:val="0"/>
                <w:szCs w:val="24"/>
              </w:rPr>
              <w:t>/2</w:t>
            </w:r>
          </w:p>
        </w:tc>
        <w:tc>
          <w:tcPr>
            <w:tcW w:w="727" w:type="dxa"/>
            <w:gridSpan w:val="2"/>
          </w:tcPr>
          <w:p w:rsidR="00066465" w:rsidRPr="00BE64DB" w:rsidRDefault="00066465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51" w:type="dxa"/>
            <w:gridSpan w:val="2"/>
          </w:tcPr>
          <w:p w:rsidR="00066465" w:rsidRPr="00BE64DB" w:rsidRDefault="00066465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066465" w:rsidRPr="00BE64DB" w:rsidRDefault="00066465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Язык и человек. Общение устное и письменное.</w:t>
            </w:r>
            <w:r w:rsidR="001B2460" w:rsidRPr="00BE64DB">
              <w:rPr>
                <w:rFonts w:ascii="Times New Roman" w:hAnsi="Times New Roman"/>
                <w:szCs w:val="24"/>
              </w:rPr>
              <w:t xml:space="preserve"> Слушаем на уроке.</w:t>
            </w:r>
          </w:p>
        </w:tc>
        <w:tc>
          <w:tcPr>
            <w:tcW w:w="7938" w:type="dxa"/>
          </w:tcPr>
          <w:p w:rsidR="00066465" w:rsidRPr="00BE64DB" w:rsidRDefault="00066465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Знакомство с материалом </w:t>
            </w:r>
            <w:r w:rsidR="003C74C2" w:rsidRPr="00BE64DB">
              <w:rPr>
                <w:rFonts w:ascii="Times New Roman" w:hAnsi="Times New Roman"/>
                <w:szCs w:val="24"/>
              </w:rPr>
              <w:t>учебника,</w:t>
            </w:r>
            <w:r w:rsidRPr="00BE64DB">
              <w:rPr>
                <w:rFonts w:ascii="Times New Roman" w:hAnsi="Times New Roman"/>
                <w:szCs w:val="24"/>
              </w:rPr>
              <w:t xml:space="preserve"> с памятками, выполнение упражнений, словарная работа, просмотр презентации</w:t>
            </w:r>
          </w:p>
        </w:tc>
      </w:tr>
      <w:tr w:rsidR="00066465" w:rsidRPr="00BE64DB" w:rsidTr="00BC7614">
        <w:tc>
          <w:tcPr>
            <w:tcW w:w="789" w:type="dxa"/>
          </w:tcPr>
          <w:p w:rsidR="00066465" w:rsidRPr="00BE64DB" w:rsidRDefault="00066465" w:rsidP="00394177">
            <w:pPr>
              <w:jc w:val="center"/>
              <w:rPr>
                <w:rStyle w:val="a6"/>
                <w:rFonts w:ascii="Times New Roman" w:hAnsi="Times New Roman"/>
                <w:b w:val="0"/>
                <w:szCs w:val="24"/>
              </w:rPr>
            </w:pPr>
            <w:r w:rsidRPr="00BE64DB">
              <w:rPr>
                <w:rStyle w:val="a6"/>
                <w:rFonts w:ascii="Times New Roman" w:hAnsi="Times New Roman"/>
                <w:b w:val="0"/>
                <w:szCs w:val="24"/>
              </w:rPr>
              <w:t>3</w:t>
            </w:r>
            <w:r w:rsidR="00414D62" w:rsidRPr="00BE64DB">
              <w:rPr>
                <w:rStyle w:val="a6"/>
                <w:rFonts w:ascii="Times New Roman" w:hAnsi="Times New Roman"/>
                <w:b w:val="0"/>
                <w:szCs w:val="24"/>
              </w:rPr>
              <w:t>/3</w:t>
            </w:r>
          </w:p>
          <w:p w:rsidR="00066465" w:rsidRPr="00BE64DB" w:rsidRDefault="00066465" w:rsidP="00394177">
            <w:pPr>
              <w:jc w:val="center"/>
              <w:rPr>
                <w:rStyle w:val="a6"/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727" w:type="dxa"/>
            <w:gridSpan w:val="2"/>
          </w:tcPr>
          <w:p w:rsidR="00066465" w:rsidRPr="00BE64DB" w:rsidRDefault="00066465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851" w:type="dxa"/>
            <w:gridSpan w:val="2"/>
          </w:tcPr>
          <w:p w:rsidR="00066465" w:rsidRPr="00BE64DB" w:rsidRDefault="00066465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8E4E8A" w:rsidRPr="00BE64DB" w:rsidRDefault="008E4E8A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</w:t>
            </w:r>
          </w:p>
          <w:p w:rsidR="001460FF" w:rsidRDefault="00066465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Стили речи.</w:t>
            </w:r>
            <w:r w:rsidR="001460FF">
              <w:rPr>
                <w:rFonts w:ascii="Times New Roman" w:hAnsi="Times New Roman"/>
                <w:szCs w:val="24"/>
              </w:rPr>
              <w:t xml:space="preserve"> </w:t>
            </w:r>
          </w:p>
          <w:p w:rsidR="00066465" w:rsidRPr="00BE64DB" w:rsidRDefault="001460FF" w:rsidP="00394177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Ситуация речевого общения.</w:t>
            </w:r>
          </w:p>
        </w:tc>
        <w:tc>
          <w:tcPr>
            <w:tcW w:w="7938" w:type="dxa"/>
          </w:tcPr>
          <w:p w:rsidR="00066465" w:rsidRPr="00BE64DB" w:rsidRDefault="00066465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Словарная работа, поиск информации с помощью </w:t>
            </w:r>
            <w:r w:rsidR="00695518" w:rsidRPr="00BE64DB">
              <w:rPr>
                <w:rFonts w:ascii="Times New Roman" w:hAnsi="Times New Roman"/>
                <w:szCs w:val="24"/>
              </w:rPr>
              <w:t>компьютера,</w:t>
            </w:r>
            <w:r w:rsidR="008E4E8A" w:rsidRPr="00BE64DB">
              <w:rPr>
                <w:rFonts w:ascii="Times New Roman" w:hAnsi="Times New Roman"/>
                <w:szCs w:val="24"/>
              </w:rPr>
              <w:t xml:space="preserve"> </w:t>
            </w:r>
            <w:r w:rsidRPr="00BE64DB">
              <w:rPr>
                <w:rFonts w:ascii="Times New Roman" w:hAnsi="Times New Roman"/>
                <w:szCs w:val="24"/>
              </w:rPr>
              <w:t>освоение базовых понятий лингвистики: ситуация речевого общения, стили речи;</w:t>
            </w:r>
          </w:p>
          <w:p w:rsidR="00066465" w:rsidRPr="00BE64DB" w:rsidRDefault="00066465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способности участвовать в речевом общении с соблюдением норм речевого этикета; работа с невербальными средствами общения (жестами, мимикой) в различных ситуациях общения</w:t>
            </w:r>
          </w:p>
        </w:tc>
      </w:tr>
      <w:tr w:rsidR="00066465" w:rsidRPr="00BE64DB" w:rsidTr="00BC7614">
        <w:tc>
          <w:tcPr>
            <w:tcW w:w="14841" w:type="dxa"/>
            <w:gridSpan w:val="7"/>
          </w:tcPr>
          <w:p w:rsidR="00901829" w:rsidRPr="00BE64DB" w:rsidRDefault="00066465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b/>
                <w:i/>
                <w:szCs w:val="24"/>
              </w:rPr>
              <w:t xml:space="preserve">                                                         </w:t>
            </w:r>
            <w:r w:rsidR="00901829" w:rsidRPr="00BE64DB">
              <w:rPr>
                <w:rFonts w:ascii="Times New Roman" w:hAnsi="Times New Roman"/>
                <w:b/>
                <w:i/>
                <w:szCs w:val="24"/>
              </w:rPr>
              <w:t xml:space="preserve">                       </w:t>
            </w:r>
            <w:r w:rsidR="00901829" w:rsidRPr="00BE64DB">
              <w:rPr>
                <w:rFonts w:ascii="Times New Roman" w:hAnsi="Times New Roman"/>
                <w:szCs w:val="24"/>
              </w:rPr>
              <w:t xml:space="preserve">Тема </w:t>
            </w:r>
            <w:r w:rsidR="00BC7614" w:rsidRPr="00BE64DB">
              <w:rPr>
                <w:rFonts w:ascii="Times New Roman" w:hAnsi="Times New Roman"/>
                <w:szCs w:val="24"/>
              </w:rPr>
              <w:t>раздела 2</w:t>
            </w:r>
            <w:r w:rsidR="00901829" w:rsidRPr="00BE64DB">
              <w:rPr>
                <w:rFonts w:ascii="Times New Roman" w:hAnsi="Times New Roman"/>
                <w:szCs w:val="24"/>
              </w:rPr>
              <w:t>.</w:t>
            </w:r>
            <w:r w:rsidR="00414D62" w:rsidRPr="00BE64DB">
              <w:rPr>
                <w:rFonts w:ascii="Times New Roman" w:hAnsi="Times New Roman"/>
                <w:szCs w:val="24"/>
              </w:rPr>
              <w:t xml:space="preserve"> </w:t>
            </w:r>
            <w:r w:rsidRPr="00BE64DB">
              <w:rPr>
                <w:rFonts w:ascii="Times New Roman" w:hAnsi="Times New Roman"/>
                <w:szCs w:val="24"/>
              </w:rPr>
              <w:t xml:space="preserve"> Вспо</w:t>
            </w:r>
            <w:r w:rsidR="00F159DB" w:rsidRPr="00BE64DB">
              <w:rPr>
                <w:rFonts w:ascii="Times New Roman" w:hAnsi="Times New Roman"/>
                <w:szCs w:val="24"/>
              </w:rPr>
              <w:t xml:space="preserve">минаем, повторяем, </w:t>
            </w:r>
            <w:r w:rsidR="00BE64DB" w:rsidRPr="00BE64DB">
              <w:rPr>
                <w:rFonts w:ascii="Times New Roman" w:hAnsi="Times New Roman"/>
                <w:szCs w:val="24"/>
              </w:rPr>
              <w:t>изучаем (</w:t>
            </w:r>
            <w:r w:rsidR="00910832" w:rsidRPr="00BE64DB">
              <w:rPr>
                <w:rFonts w:ascii="Times New Roman" w:hAnsi="Times New Roman"/>
                <w:szCs w:val="24"/>
              </w:rPr>
              <w:t>1</w:t>
            </w:r>
            <w:r w:rsidR="00643B6A" w:rsidRPr="00BE64DB">
              <w:rPr>
                <w:rFonts w:ascii="Times New Roman" w:hAnsi="Times New Roman"/>
                <w:szCs w:val="24"/>
              </w:rPr>
              <w:t>4</w:t>
            </w:r>
            <w:r w:rsidR="00426C81" w:rsidRPr="00BE64DB">
              <w:rPr>
                <w:rFonts w:ascii="Times New Roman" w:hAnsi="Times New Roman"/>
                <w:szCs w:val="24"/>
              </w:rPr>
              <w:t>ч.</w:t>
            </w:r>
            <w:r w:rsidR="00910832" w:rsidRPr="00BE64DB">
              <w:rPr>
                <w:rFonts w:ascii="Times New Roman" w:hAnsi="Times New Roman"/>
                <w:szCs w:val="24"/>
              </w:rPr>
              <w:t>+3ч.</w:t>
            </w:r>
            <w:r w:rsidR="00643B6A" w:rsidRPr="00BE64DB">
              <w:rPr>
                <w:rFonts w:ascii="Times New Roman" w:hAnsi="Times New Roman"/>
                <w:szCs w:val="24"/>
              </w:rPr>
              <w:t xml:space="preserve"> по р/р+ 3ч. к/р.</w:t>
            </w:r>
            <w:r w:rsidRPr="00BE64DB">
              <w:rPr>
                <w:rFonts w:ascii="Times New Roman" w:hAnsi="Times New Roman"/>
                <w:szCs w:val="24"/>
              </w:rPr>
              <w:t>)</w:t>
            </w:r>
          </w:p>
        </w:tc>
      </w:tr>
      <w:tr w:rsidR="00066465" w:rsidRPr="00BE64DB" w:rsidTr="00BC7614">
        <w:tc>
          <w:tcPr>
            <w:tcW w:w="883" w:type="dxa"/>
            <w:gridSpan w:val="2"/>
          </w:tcPr>
          <w:p w:rsidR="00066465" w:rsidRPr="00BE64DB" w:rsidRDefault="00F159DB" w:rsidP="00394177">
            <w:pPr>
              <w:jc w:val="center"/>
              <w:rPr>
                <w:rStyle w:val="a6"/>
                <w:rFonts w:ascii="Times New Roman" w:hAnsi="Times New Roman"/>
                <w:b w:val="0"/>
                <w:szCs w:val="24"/>
              </w:rPr>
            </w:pPr>
            <w:r w:rsidRPr="00BE64DB">
              <w:rPr>
                <w:rStyle w:val="a6"/>
                <w:rFonts w:ascii="Times New Roman" w:hAnsi="Times New Roman"/>
                <w:b w:val="0"/>
                <w:szCs w:val="24"/>
              </w:rPr>
              <w:t>4</w:t>
            </w:r>
            <w:r w:rsidR="00215B0B" w:rsidRPr="00BE64DB">
              <w:rPr>
                <w:rStyle w:val="a6"/>
                <w:rFonts w:ascii="Times New Roman" w:hAnsi="Times New Roman"/>
                <w:b w:val="0"/>
                <w:szCs w:val="24"/>
              </w:rPr>
              <w:t>/</w:t>
            </w:r>
            <w:r w:rsidR="00E850CF" w:rsidRPr="00BE64DB">
              <w:rPr>
                <w:rStyle w:val="a6"/>
                <w:rFonts w:ascii="Times New Roman" w:hAnsi="Times New Roman"/>
                <w:b w:val="0"/>
                <w:szCs w:val="24"/>
              </w:rPr>
              <w:t>1</w:t>
            </w:r>
          </w:p>
          <w:p w:rsidR="00066465" w:rsidRPr="00BE64DB" w:rsidRDefault="00066465" w:rsidP="00394177">
            <w:pPr>
              <w:rPr>
                <w:rStyle w:val="a6"/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775" w:type="dxa"/>
            <w:gridSpan w:val="2"/>
          </w:tcPr>
          <w:p w:rsidR="00066465" w:rsidRPr="00BE64DB" w:rsidRDefault="00066465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066465" w:rsidRPr="00BE64DB" w:rsidRDefault="00066465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066465" w:rsidRPr="00BE64DB" w:rsidRDefault="00066465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Звуки и букв</w:t>
            </w:r>
            <w:r w:rsidR="009A30B9" w:rsidRPr="00BE64DB">
              <w:rPr>
                <w:rFonts w:ascii="Times New Roman" w:hAnsi="Times New Roman"/>
                <w:szCs w:val="24"/>
              </w:rPr>
              <w:t>ы. Произношение и правописание.</w:t>
            </w:r>
          </w:p>
        </w:tc>
        <w:tc>
          <w:tcPr>
            <w:tcW w:w="7938" w:type="dxa"/>
          </w:tcPr>
          <w:p w:rsidR="00066465" w:rsidRPr="00BE64DB" w:rsidRDefault="00066465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Работа по учебнику, знакомство с новыми терминами, транскрибирование слов, самостоятельная работа</w:t>
            </w:r>
          </w:p>
        </w:tc>
      </w:tr>
      <w:tr w:rsidR="00066465" w:rsidRPr="00BE64DB" w:rsidTr="00BC7614">
        <w:tc>
          <w:tcPr>
            <w:tcW w:w="883" w:type="dxa"/>
            <w:gridSpan w:val="2"/>
          </w:tcPr>
          <w:p w:rsidR="00066465" w:rsidRPr="00BE64DB" w:rsidRDefault="00066465" w:rsidP="00394177">
            <w:pPr>
              <w:jc w:val="center"/>
              <w:rPr>
                <w:rStyle w:val="a6"/>
                <w:rFonts w:ascii="Times New Roman" w:hAnsi="Times New Roman"/>
                <w:szCs w:val="24"/>
              </w:rPr>
            </w:pPr>
            <w:r w:rsidRPr="00BE64DB">
              <w:rPr>
                <w:rStyle w:val="a6"/>
                <w:rFonts w:ascii="Times New Roman" w:hAnsi="Times New Roman"/>
                <w:b w:val="0"/>
                <w:szCs w:val="24"/>
              </w:rPr>
              <w:t>5</w:t>
            </w:r>
            <w:r w:rsidR="00215B0B" w:rsidRPr="00BE64DB">
              <w:rPr>
                <w:rStyle w:val="a6"/>
                <w:rFonts w:ascii="Times New Roman" w:hAnsi="Times New Roman"/>
                <w:szCs w:val="24"/>
              </w:rPr>
              <w:t>/</w:t>
            </w:r>
            <w:r w:rsidR="00E850CF" w:rsidRPr="00BE64DB">
              <w:rPr>
                <w:rStyle w:val="a6"/>
                <w:rFonts w:ascii="Times New Roman" w:hAnsi="Times New Roman"/>
                <w:b w:val="0"/>
                <w:szCs w:val="24"/>
              </w:rPr>
              <w:t>2</w:t>
            </w:r>
          </w:p>
        </w:tc>
        <w:tc>
          <w:tcPr>
            <w:tcW w:w="775" w:type="dxa"/>
            <w:gridSpan w:val="2"/>
          </w:tcPr>
          <w:p w:rsidR="00066465" w:rsidRPr="00BE64DB" w:rsidRDefault="00066465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066465" w:rsidRPr="00BE64DB" w:rsidRDefault="00066465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066465" w:rsidRPr="00BE64DB" w:rsidRDefault="00066465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Орфограмма. Правописание проверяемых безударных гласных в корне.</w:t>
            </w:r>
          </w:p>
        </w:tc>
        <w:tc>
          <w:tcPr>
            <w:tcW w:w="7938" w:type="dxa"/>
          </w:tcPr>
          <w:p w:rsidR="00066465" w:rsidRPr="00BE64DB" w:rsidRDefault="00066465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Работа по учебнику, знакомство с новыми терминами, выполнение упражнений; освоение базовых понятий лингвистики: орфограмма, морфема. Извлечение информации из различных источников работа с учебником и орфографическим словарем; словарный диктант; выделение морфем; обозначение ор</w:t>
            </w:r>
            <w:r w:rsidR="00682E54" w:rsidRPr="00BE64DB">
              <w:rPr>
                <w:rFonts w:ascii="Times New Roman" w:hAnsi="Times New Roman"/>
                <w:szCs w:val="24"/>
              </w:rPr>
              <w:t>фограммы</w:t>
            </w:r>
          </w:p>
        </w:tc>
      </w:tr>
      <w:tr w:rsidR="00421D5B" w:rsidRPr="00BE64DB" w:rsidTr="00BC7614">
        <w:tc>
          <w:tcPr>
            <w:tcW w:w="883" w:type="dxa"/>
            <w:gridSpan w:val="2"/>
          </w:tcPr>
          <w:p w:rsidR="00421D5B" w:rsidRPr="00BE64DB" w:rsidRDefault="009777E5" w:rsidP="00394177">
            <w:pPr>
              <w:jc w:val="center"/>
              <w:rPr>
                <w:rStyle w:val="a6"/>
                <w:rFonts w:ascii="Times New Roman" w:hAnsi="Times New Roman"/>
                <w:b w:val="0"/>
                <w:szCs w:val="24"/>
              </w:rPr>
            </w:pPr>
            <w:r w:rsidRPr="00BE64DB">
              <w:rPr>
                <w:rStyle w:val="a6"/>
                <w:rFonts w:ascii="Times New Roman" w:hAnsi="Times New Roman"/>
                <w:b w:val="0"/>
                <w:szCs w:val="24"/>
              </w:rPr>
              <w:t>6/3</w:t>
            </w:r>
          </w:p>
        </w:tc>
        <w:tc>
          <w:tcPr>
            <w:tcW w:w="775" w:type="dxa"/>
            <w:gridSpan w:val="2"/>
          </w:tcPr>
          <w:p w:rsidR="00421D5B" w:rsidRPr="00BE64DB" w:rsidRDefault="00421D5B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421D5B" w:rsidRPr="00BE64DB" w:rsidRDefault="00421D5B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421D5B" w:rsidRPr="00BE64DB" w:rsidRDefault="00421D5B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Входная контрольная работа</w:t>
            </w:r>
          </w:p>
        </w:tc>
        <w:tc>
          <w:tcPr>
            <w:tcW w:w="7938" w:type="dxa"/>
          </w:tcPr>
          <w:p w:rsidR="00421D5B" w:rsidRPr="00BE64DB" w:rsidRDefault="00BC761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Запись текста под диктовку</w:t>
            </w:r>
          </w:p>
        </w:tc>
      </w:tr>
      <w:tr w:rsidR="005D0F27" w:rsidRPr="00BE64DB" w:rsidTr="00BC7614">
        <w:tc>
          <w:tcPr>
            <w:tcW w:w="883" w:type="dxa"/>
            <w:gridSpan w:val="2"/>
          </w:tcPr>
          <w:p w:rsidR="005D0F27" w:rsidRPr="00BE64DB" w:rsidRDefault="009777E5" w:rsidP="00394177">
            <w:pPr>
              <w:jc w:val="center"/>
              <w:rPr>
                <w:rStyle w:val="a6"/>
                <w:rFonts w:ascii="Times New Roman" w:hAnsi="Times New Roman"/>
                <w:b w:val="0"/>
                <w:szCs w:val="24"/>
              </w:rPr>
            </w:pPr>
            <w:r w:rsidRPr="00BE64DB">
              <w:rPr>
                <w:rStyle w:val="a6"/>
                <w:rFonts w:ascii="Times New Roman" w:hAnsi="Times New Roman"/>
                <w:b w:val="0"/>
                <w:szCs w:val="24"/>
              </w:rPr>
              <w:t>7/4</w:t>
            </w:r>
          </w:p>
        </w:tc>
        <w:tc>
          <w:tcPr>
            <w:tcW w:w="775" w:type="dxa"/>
            <w:gridSpan w:val="2"/>
          </w:tcPr>
          <w:p w:rsidR="005D0F27" w:rsidRPr="00BE64DB" w:rsidRDefault="005D0F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5D0F27" w:rsidRPr="00BE64DB" w:rsidRDefault="005D0F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5D0F27" w:rsidRPr="00BE64DB" w:rsidRDefault="005D0F2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Правописание проверяемых безударных гласных в корне.</w:t>
            </w:r>
          </w:p>
        </w:tc>
        <w:tc>
          <w:tcPr>
            <w:tcW w:w="7938" w:type="dxa"/>
          </w:tcPr>
          <w:p w:rsidR="005D0F27" w:rsidRPr="00BE64DB" w:rsidRDefault="005D0F2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Выделение морфем; обозначение орфограммы</w:t>
            </w:r>
            <w:r w:rsidR="00BC7614" w:rsidRPr="00BE64DB">
              <w:rPr>
                <w:rFonts w:ascii="Times New Roman" w:hAnsi="Times New Roman"/>
                <w:szCs w:val="24"/>
              </w:rPr>
              <w:t>, запись словарного диктанта с последующим объяснением.</w:t>
            </w:r>
          </w:p>
        </w:tc>
      </w:tr>
      <w:tr w:rsidR="00066465" w:rsidRPr="00BE64DB" w:rsidTr="00BC7614">
        <w:tc>
          <w:tcPr>
            <w:tcW w:w="883" w:type="dxa"/>
            <w:gridSpan w:val="2"/>
          </w:tcPr>
          <w:p w:rsidR="009777E5" w:rsidRPr="00BE64DB" w:rsidRDefault="009777E5" w:rsidP="009777E5">
            <w:pPr>
              <w:jc w:val="center"/>
              <w:rPr>
                <w:rStyle w:val="a6"/>
                <w:rFonts w:ascii="Times New Roman" w:hAnsi="Times New Roman"/>
                <w:b w:val="0"/>
                <w:szCs w:val="24"/>
              </w:rPr>
            </w:pPr>
            <w:r w:rsidRPr="00BE64DB">
              <w:rPr>
                <w:rStyle w:val="a6"/>
                <w:rFonts w:ascii="Times New Roman" w:hAnsi="Times New Roman"/>
                <w:b w:val="0"/>
                <w:szCs w:val="24"/>
              </w:rPr>
              <w:t>8/5</w:t>
            </w:r>
          </w:p>
          <w:p w:rsidR="00066465" w:rsidRPr="00BE64DB" w:rsidRDefault="00066465" w:rsidP="00394177">
            <w:pPr>
              <w:jc w:val="center"/>
              <w:rPr>
                <w:rStyle w:val="a6"/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775" w:type="dxa"/>
            <w:gridSpan w:val="2"/>
          </w:tcPr>
          <w:p w:rsidR="00066465" w:rsidRPr="00BE64DB" w:rsidRDefault="00066465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066465" w:rsidRPr="00BE64DB" w:rsidRDefault="00066465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066465" w:rsidRPr="00BE64DB" w:rsidRDefault="00066465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Правописание проверяемых согласных в корне слова.</w:t>
            </w:r>
          </w:p>
        </w:tc>
        <w:tc>
          <w:tcPr>
            <w:tcW w:w="7938" w:type="dxa"/>
          </w:tcPr>
          <w:p w:rsidR="00066465" w:rsidRPr="00BE64DB" w:rsidRDefault="00066465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Работа с учебником и орфографическим словарем; </w:t>
            </w:r>
            <w:r w:rsidR="00BE64DB" w:rsidRPr="00BE64DB">
              <w:rPr>
                <w:rFonts w:ascii="Times New Roman" w:hAnsi="Times New Roman"/>
                <w:szCs w:val="24"/>
              </w:rPr>
              <w:t>объяснительный диктант</w:t>
            </w:r>
            <w:r w:rsidRPr="00BE64DB">
              <w:rPr>
                <w:rFonts w:ascii="Times New Roman" w:hAnsi="Times New Roman"/>
                <w:szCs w:val="24"/>
              </w:rPr>
              <w:t xml:space="preserve">; графическая работа с </w:t>
            </w:r>
            <w:r w:rsidR="00BE64DB" w:rsidRPr="00BE64DB">
              <w:rPr>
                <w:rFonts w:ascii="Times New Roman" w:hAnsi="Times New Roman"/>
                <w:szCs w:val="24"/>
              </w:rPr>
              <w:t>морфемами; обозначение</w:t>
            </w:r>
            <w:r w:rsidR="00682E54" w:rsidRPr="00BE64DB">
              <w:rPr>
                <w:rFonts w:ascii="Times New Roman" w:hAnsi="Times New Roman"/>
                <w:szCs w:val="24"/>
              </w:rPr>
              <w:t xml:space="preserve"> орфограммы</w:t>
            </w:r>
          </w:p>
        </w:tc>
      </w:tr>
      <w:tr w:rsidR="00066465" w:rsidRPr="00BE64DB" w:rsidTr="00BC7614">
        <w:tc>
          <w:tcPr>
            <w:tcW w:w="883" w:type="dxa"/>
            <w:gridSpan w:val="2"/>
          </w:tcPr>
          <w:p w:rsidR="00066465" w:rsidRPr="00BE64DB" w:rsidRDefault="009777E5" w:rsidP="00394177">
            <w:pPr>
              <w:jc w:val="center"/>
              <w:rPr>
                <w:rStyle w:val="a6"/>
                <w:rFonts w:ascii="Times New Roman" w:hAnsi="Times New Roman"/>
                <w:b w:val="0"/>
                <w:szCs w:val="24"/>
              </w:rPr>
            </w:pPr>
            <w:r w:rsidRPr="00BE64DB">
              <w:rPr>
                <w:rStyle w:val="a6"/>
                <w:rFonts w:ascii="Times New Roman" w:hAnsi="Times New Roman"/>
                <w:b w:val="0"/>
                <w:szCs w:val="24"/>
              </w:rPr>
              <w:lastRenderedPageBreak/>
              <w:t>9</w:t>
            </w:r>
            <w:r w:rsidR="00215B0B" w:rsidRPr="00BE64DB">
              <w:rPr>
                <w:rStyle w:val="a6"/>
                <w:rFonts w:ascii="Times New Roman" w:hAnsi="Times New Roman"/>
                <w:b w:val="0"/>
                <w:szCs w:val="24"/>
              </w:rPr>
              <w:t>/</w:t>
            </w:r>
            <w:r w:rsidRPr="00BE64DB">
              <w:rPr>
                <w:rStyle w:val="a6"/>
                <w:rFonts w:ascii="Times New Roman" w:hAnsi="Times New Roman"/>
                <w:b w:val="0"/>
                <w:szCs w:val="24"/>
              </w:rPr>
              <w:t>6</w:t>
            </w:r>
          </w:p>
          <w:p w:rsidR="00066465" w:rsidRPr="00BE64DB" w:rsidRDefault="00066465" w:rsidP="00394177">
            <w:pPr>
              <w:jc w:val="center"/>
              <w:rPr>
                <w:rStyle w:val="a6"/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775" w:type="dxa"/>
            <w:gridSpan w:val="2"/>
          </w:tcPr>
          <w:p w:rsidR="00066465" w:rsidRPr="00BE64DB" w:rsidRDefault="00066465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066465" w:rsidRPr="00BE64DB" w:rsidRDefault="00066465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066465" w:rsidRPr="00BE64DB" w:rsidRDefault="00066465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Правописание непроизносимых согласных в корне слова. Буквы </w:t>
            </w:r>
            <w:r w:rsidRPr="00BE64DB">
              <w:rPr>
                <w:rFonts w:ascii="Times New Roman" w:hAnsi="Times New Roman"/>
                <w:i/>
                <w:szCs w:val="24"/>
              </w:rPr>
              <w:t>и, у, а</w:t>
            </w:r>
            <w:r w:rsidRPr="00BE64DB">
              <w:rPr>
                <w:rFonts w:ascii="Times New Roman" w:hAnsi="Times New Roman"/>
                <w:szCs w:val="24"/>
              </w:rPr>
              <w:t xml:space="preserve"> после шипящих.</w:t>
            </w:r>
          </w:p>
        </w:tc>
        <w:tc>
          <w:tcPr>
            <w:tcW w:w="7938" w:type="dxa"/>
          </w:tcPr>
          <w:p w:rsidR="00066465" w:rsidRPr="00BE64DB" w:rsidRDefault="00066465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Работа по учебнику, словарный диктант, проверочная тестовая работа, выполнение упражнений из учебника, работа со словарём. Выполнение упражнений на повторение и закрепление материала, слов</w:t>
            </w:r>
            <w:r w:rsidR="00682E54" w:rsidRPr="00BE64DB">
              <w:rPr>
                <w:rFonts w:ascii="Times New Roman" w:hAnsi="Times New Roman"/>
                <w:szCs w:val="24"/>
              </w:rPr>
              <w:t>арная работа, творческая работа</w:t>
            </w:r>
          </w:p>
        </w:tc>
      </w:tr>
      <w:tr w:rsidR="00066465" w:rsidRPr="00BE64DB" w:rsidTr="00BC7614">
        <w:tc>
          <w:tcPr>
            <w:tcW w:w="883" w:type="dxa"/>
            <w:gridSpan w:val="2"/>
          </w:tcPr>
          <w:p w:rsidR="00066465" w:rsidRPr="00BE64DB" w:rsidRDefault="009777E5" w:rsidP="00394177">
            <w:pPr>
              <w:jc w:val="center"/>
              <w:rPr>
                <w:rStyle w:val="a6"/>
                <w:rFonts w:ascii="Times New Roman" w:hAnsi="Times New Roman"/>
                <w:b w:val="0"/>
                <w:szCs w:val="24"/>
              </w:rPr>
            </w:pPr>
            <w:r w:rsidRPr="00BE64DB">
              <w:rPr>
                <w:rStyle w:val="a6"/>
                <w:rFonts w:ascii="Times New Roman" w:hAnsi="Times New Roman"/>
                <w:b w:val="0"/>
                <w:szCs w:val="24"/>
              </w:rPr>
              <w:t>10</w:t>
            </w:r>
            <w:r w:rsidR="00215B0B" w:rsidRPr="00BE64DB">
              <w:rPr>
                <w:rStyle w:val="a6"/>
                <w:rFonts w:ascii="Times New Roman" w:hAnsi="Times New Roman"/>
                <w:b w:val="0"/>
                <w:szCs w:val="24"/>
              </w:rPr>
              <w:t>/</w:t>
            </w:r>
            <w:r w:rsidRPr="00BE64DB">
              <w:rPr>
                <w:rStyle w:val="a6"/>
                <w:rFonts w:ascii="Times New Roman" w:hAnsi="Times New Roman"/>
                <w:b w:val="0"/>
                <w:szCs w:val="24"/>
              </w:rPr>
              <w:t>7</w:t>
            </w:r>
          </w:p>
          <w:p w:rsidR="00066465" w:rsidRPr="00BE64DB" w:rsidRDefault="00066465" w:rsidP="00394177">
            <w:pPr>
              <w:jc w:val="center"/>
              <w:rPr>
                <w:rStyle w:val="a6"/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775" w:type="dxa"/>
            <w:gridSpan w:val="2"/>
          </w:tcPr>
          <w:p w:rsidR="00066465" w:rsidRPr="00BE64DB" w:rsidRDefault="00066465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066465" w:rsidRPr="00BE64DB" w:rsidRDefault="00066465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066465" w:rsidRPr="00BE64DB" w:rsidRDefault="00066465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Разделительные </w:t>
            </w:r>
            <w:r w:rsidRPr="00BE64DB">
              <w:rPr>
                <w:rFonts w:ascii="Times New Roman" w:hAnsi="Times New Roman"/>
                <w:i/>
                <w:szCs w:val="24"/>
              </w:rPr>
              <w:t xml:space="preserve">ъ </w:t>
            </w:r>
            <w:r w:rsidRPr="00BE64DB">
              <w:rPr>
                <w:rFonts w:ascii="Times New Roman" w:hAnsi="Times New Roman"/>
                <w:szCs w:val="24"/>
              </w:rPr>
              <w:t xml:space="preserve">и </w:t>
            </w:r>
            <w:r w:rsidRPr="00BE64DB">
              <w:rPr>
                <w:rFonts w:ascii="Times New Roman" w:hAnsi="Times New Roman"/>
                <w:i/>
                <w:szCs w:val="24"/>
              </w:rPr>
              <w:t>ь</w:t>
            </w:r>
            <w:r w:rsidRPr="00BE64DB">
              <w:rPr>
                <w:rFonts w:ascii="Times New Roman" w:hAnsi="Times New Roman"/>
                <w:szCs w:val="24"/>
              </w:rPr>
              <w:t>.</w:t>
            </w:r>
          </w:p>
        </w:tc>
        <w:tc>
          <w:tcPr>
            <w:tcW w:w="7938" w:type="dxa"/>
          </w:tcPr>
          <w:p w:rsidR="00066465" w:rsidRPr="00BE64DB" w:rsidRDefault="00066465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Работа по учебнику, словарная работа, выполнение тренировочных упражнений, творческая работа</w:t>
            </w:r>
          </w:p>
        </w:tc>
      </w:tr>
      <w:tr w:rsidR="00066465" w:rsidRPr="00BE64DB" w:rsidTr="00BC7614">
        <w:tc>
          <w:tcPr>
            <w:tcW w:w="883" w:type="dxa"/>
            <w:gridSpan w:val="2"/>
          </w:tcPr>
          <w:p w:rsidR="00066465" w:rsidRPr="00BE64DB" w:rsidRDefault="009777E5" w:rsidP="00394177">
            <w:pPr>
              <w:jc w:val="center"/>
              <w:rPr>
                <w:rStyle w:val="a6"/>
                <w:rFonts w:ascii="Times New Roman" w:hAnsi="Times New Roman"/>
                <w:b w:val="0"/>
                <w:szCs w:val="24"/>
              </w:rPr>
            </w:pPr>
            <w:r w:rsidRPr="00BE64DB">
              <w:rPr>
                <w:rStyle w:val="a6"/>
                <w:rFonts w:ascii="Times New Roman" w:hAnsi="Times New Roman"/>
                <w:b w:val="0"/>
                <w:szCs w:val="24"/>
              </w:rPr>
              <w:t>11</w:t>
            </w:r>
            <w:r w:rsidR="00215B0B" w:rsidRPr="00BE64DB">
              <w:rPr>
                <w:rStyle w:val="a6"/>
                <w:rFonts w:ascii="Times New Roman" w:hAnsi="Times New Roman"/>
                <w:b w:val="0"/>
                <w:szCs w:val="24"/>
              </w:rPr>
              <w:t>/</w:t>
            </w:r>
            <w:r w:rsidRPr="00BE64DB">
              <w:rPr>
                <w:rStyle w:val="a6"/>
                <w:rFonts w:ascii="Times New Roman" w:hAnsi="Times New Roman"/>
                <w:b w:val="0"/>
                <w:szCs w:val="24"/>
              </w:rPr>
              <w:t>8</w:t>
            </w:r>
          </w:p>
          <w:p w:rsidR="00066465" w:rsidRPr="00BE64DB" w:rsidRDefault="00066465" w:rsidP="00394177">
            <w:pPr>
              <w:jc w:val="center"/>
              <w:rPr>
                <w:rStyle w:val="a6"/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775" w:type="dxa"/>
            <w:gridSpan w:val="2"/>
          </w:tcPr>
          <w:p w:rsidR="00066465" w:rsidRPr="00BE64DB" w:rsidRDefault="00066465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066465" w:rsidRPr="00BE64DB" w:rsidRDefault="00066465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066465" w:rsidRPr="00BE64DB" w:rsidRDefault="00066465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Раздельное написание предлогов с другими словами.</w:t>
            </w:r>
          </w:p>
          <w:p w:rsidR="00066465" w:rsidRPr="00BE64DB" w:rsidRDefault="00066465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Контрольный словарный диктант.</w:t>
            </w:r>
          </w:p>
        </w:tc>
        <w:tc>
          <w:tcPr>
            <w:tcW w:w="7938" w:type="dxa"/>
          </w:tcPr>
          <w:p w:rsidR="00066465" w:rsidRPr="00BE64DB" w:rsidRDefault="00066465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Работа по материалу учебника, выполнение упражнений по теме урока, составление рассказа по рисунку</w:t>
            </w:r>
          </w:p>
          <w:p w:rsidR="00066465" w:rsidRPr="00BE64DB" w:rsidRDefault="00066465" w:rsidP="00394177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066465" w:rsidRPr="00BE64DB" w:rsidTr="00BC7614">
        <w:tc>
          <w:tcPr>
            <w:tcW w:w="883" w:type="dxa"/>
            <w:gridSpan w:val="2"/>
          </w:tcPr>
          <w:p w:rsidR="00066465" w:rsidRPr="00BE64DB" w:rsidRDefault="005D0F27" w:rsidP="00394177">
            <w:pPr>
              <w:jc w:val="center"/>
              <w:rPr>
                <w:rStyle w:val="a6"/>
                <w:rFonts w:ascii="Times New Roman" w:hAnsi="Times New Roman"/>
                <w:b w:val="0"/>
                <w:szCs w:val="24"/>
              </w:rPr>
            </w:pPr>
            <w:r w:rsidRPr="00BE64DB">
              <w:rPr>
                <w:rStyle w:val="a6"/>
                <w:rFonts w:ascii="Times New Roman" w:hAnsi="Times New Roman"/>
                <w:b w:val="0"/>
                <w:szCs w:val="24"/>
              </w:rPr>
              <w:t>12</w:t>
            </w:r>
            <w:r w:rsidR="00215B0B" w:rsidRPr="00BE64DB">
              <w:rPr>
                <w:rStyle w:val="a6"/>
                <w:rFonts w:ascii="Times New Roman" w:hAnsi="Times New Roman"/>
                <w:b w:val="0"/>
                <w:szCs w:val="24"/>
              </w:rPr>
              <w:t>/</w:t>
            </w:r>
            <w:r w:rsidRPr="00BE64DB">
              <w:rPr>
                <w:rStyle w:val="a6"/>
                <w:rFonts w:ascii="Times New Roman" w:hAnsi="Times New Roman"/>
                <w:b w:val="0"/>
                <w:szCs w:val="24"/>
              </w:rPr>
              <w:t>9</w:t>
            </w:r>
          </w:p>
          <w:p w:rsidR="00066465" w:rsidRPr="00BE64DB" w:rsidRDefault="00066465" w:rsidP="00394177">
            <w:pPr>
              <w:rPr>
                <w:rStyle w:val="a6"/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775" w:type="dxa"/>
            <w:gridSpan w:val="2"/>
          </w:tcPr>
          <w:p w:rsidR="00066465" w:rsidRPr="00BE64DB" w:rsidRDefault="00066465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066465" w:rsidRPr="00BE64DB" w:rsidRDefault="00066465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8E4E8A" w:rsidRPr="00BE64DB" w:rsidRDefault="008E4E8A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</w:t>
            </w:r>
          </w:p>
          <w:p w:rsidR="00066465" w:rsidRPr="00BE64DB" w:rsidRDefault="00066465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Что мы знаем о тексте. Обучающее изложе</w:t>
            </w:r>
            <w:r w:rsidR="00BE64DB">
              <w:rPr>
                <w:rFonts w:ascii="Times New Roman" w:hAnsi="Times New Roman"/>
                <w:szCs w:val="24"/>
              </w:rPr>
              <w:t>ние</w:t>
            </w:r>
          </w:p>
        </w:tc>
        <w:tc>
          <w:tcPr>
            <w:tcW w:w="7938" w:type="dxa"/>
          </w:tcPr>
          <w:p w:rsidR="00066465" w:rsidRPr="00BE64DB" w:rsidRDefault="00695518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Работа по картине</w:t>
            </w:r>
            <w:r w:rsidR="009A30B9" w:rsidRPr="00BE64DB">
              <w:rPr>
                <w:rFonts w:ascii="Times New Roman" w:hAnsi="Times New Roman"/>
                <w:szCs w:val="24"/>
              </w:rPr>
              <w:t>, словесное рисование, составление рабочего материала</w:t>
            </w:r>
            <w:r w:rsidR="00CF123F" w:rsidRPr="00BE64DB">
              <w:rPr>
                <w:rFonts w:ascii="Times New Roman" w:hAnsi="Times New Roman"/>
                <w:szCs w:val="24"/>
              </w:rPr>
              <w:t>.</w:t>
            </w:r>
            <w:r w:rsidR="00CF123F" w:rsidRPr="00BE64DB">
              <w:rPr>
                <w:rFonts w:ascii="Times New Roman" w:hAnsi="Times New Roman"/>
                <w:color w:val="000000"/>
                <w:szCs w:val="24"/>
              </w:rPr>
              <w:t xml:space="preserve"> Языковой анализ текста, составление алгоритма для ответа по определению языковых особенностей текста</w:t>
            </w:r>
            <w:r w:rsidR="00BC7614" w:rsidRPr="00BE64DB">
              <w:rPr>
                <w:rFonts w:ascii="Times New Roman" w:hAnsi="Times New Roman"/>
                <w:color w:val="000000"/>
                <w:szCs w:val="24"/>
              </w:rPr>
              <w:t xml:space="preserve">, работа с текстами, написание изложения от 3-го </w:t>
            </w:r>
            <w:r w:rsidR="00BE64DB" w:rsidRPr="00BE64DB">
              <w:rPr>
                <w:rFonts w:ascii="Times New Roman" w:hAnsi="Times New Roman"/>
                <w:color w:val="000000"/>
                <w:szCs w:val="24"/>
              </w:rPr>
              <w:t>лица по</w:t>
            </w:r>
            <w:r w:rsidR="00BC7614" w:rsidRPr="00BE64DB">
              <w:rPr>
                <w:rFonts w:ascii="Times New Roman" w:hAnsi="Times New Roman"/>
                <w:color w:val="000000"/>
                <w:szCs w:val="24"/>
              </w:rPr>
              <w:t xml:space="preserve"> данному плану</w:t>
            </w:r>
          </w:p>
        </w:tc>
      </w:tr>
      <w:tr w:rsidR="00066465" w:rsidRPr="00BE64DB" w:rsidTr="00BC7614">
        <w:tc>
          <w:tcPr>
            <w:tcW w:w="883" w:type="dxa"/>
            <w:gridSpan w:val="2"/>
          </w:tcPr>
          <w:p w:rsidR="00066465" w:rsidRPr="00BE64DB" w:rsidRDefault="005D0F27" w:rsidP="00394177">
            <w:pPr>
              <w:jc w:val="center"/>
              <w:rPr>
                <w:rStyle w:val="a6"/>
                <w:rFonts w:ascii="Times New Roman" w:hAnsi="Times New Roman"/>
                <w:b w:val="0"/>
                <w:szCs w:val="24"/>
              </w:rPr>
            </w:pPr>
            <w:r w:rsidRPr="00BE64DB">
              <w:rPr>
                <w:rStyle w:val="a6"/>
                <w:rFonts w:ascii="Times New Roman" w:hAnsi="Times New Roman"/>
                <w:b w:val="0"/>
                <w:szCs w:val="24"/>
              </w:rPr>
              <w:t>13</w:t>
            </w:r>
            <w:r w:rsidR="00215B0B" w:rsidRPr="00BE64DB">
              <w:rPr>
                <w:rStyle w:val="a6"/>
                <w:rFonts w:ascii="Times New Roman" w:hAnsi="Times New Roman"/>
                <w:b w:val="0"/>
                <w:szCs w:val="24"/>
              </w:rPr>
              <w:t>/</w:t>
            </w:r>
            <w:r w:rsidRPr="00BE64DB">
              <w:rPr>
                <w:rStyle w:val="a6"/>
                <w:rFonts w:ascii="Times New Roman" w:hAnsi="Times New Roman"/>
                <w:b w:val="0"/>
                <w:szCs w:val="24"/>
              </w:rPr>
              <w:t>10</w:t>
            </w:r>
          </w:p>
          <w:p w:rsidR="00066465" w:rsidRPr="00BE64DB" w:rsidRDefault="00066465" w:rsidP="00394177">
            <w:pPr>
              <w:jc w:val="center"/>
              <w:rPr>
                <w:rStyle w:val="a6"/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775" w:type="dxa"/>
            <w:gridSpan w:val="2"/>
          </w:tcPr>
          <w:p w:rsidR="00066465" w:rsidRPr="00BE64DB" w:rsidRDefault="00066465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066465" w:rsidRPr="00BE64DB" w:rsidRDefault="00066465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066465" w:rsidRPr="00BE64DB" w:rsidRDefault="00066465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Части речи. Глагол. </w:t>
            </w:r>
          </w:p>
          <w:p w:rsidR="00066465" w:rsidRPr="00BE64DB" w:rsidRDefault="00066465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i/>
                <w:szCs w:val="24"/>
              </w:rPr>
              <w:t>-Тся</w:t>
            </w:r>
            <w:r w:rsidRPr="00BE64DB">
              <w:rPr>
                <w:rFonts w:ascii="Times New Roman" w:hAnsi="Times New Roman"/>
                <w:szCs w:val="24"/>
              </w:rPr>
              <w:t xml:space="preserve"> и </w:t>
            </w:r>
            <w:r w:rsidRPr="00BE64DB">
              <w:rPr>
                <w:rFonts w:ascii="Times New Roman" w:hAnsi="Times New Roman"/>
                <w:i/>
                <w:szCs w:val="24"/>
              </w:rPr>
              <w:t>–ться</w:t>
            </w:r>
            <w:r w:rsidRPr="00BE64DB">
              <w:rPr>
                <w:rFonts w:ascii="Times New Roman" w:hAnsi="Times New Roman"/>
                <w:szCs w:val="24"/>
              </w:rPr>
              <w:t xml:space="preserve"> в глаголах</w:t>
            </w:r>
          </w:p>
        </w:tc>
        <w:tc>
          <w:tcPr>
            <w:tcW w:w="7938" w:type="dxa"/>
          </w:tcPr>
          <w:p w:rsidR="00066465" w:rsidRPr="00BE64DB" w:rsidRDefault="009A30B9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Работа по материалу учебника, выполнение тренировочных упражнений, работа по иллюстрациям, составление мини-текста в жанре сказки, Работа по таблице, выполнение упражнений по теме урока, работа по тестам</w:t>
            </w:r>
          </w:p>
        </w:tc>
      </w:tr>
      <w:tr w:rsidR="00066465" w:rsidRPr="00BE64DB" w:rsidTr="00BC7614">
        <w:tc>
          <w:tcPr>
            <w:tcW w:w="883" w:type="dxa"/>
            <w:gridSpan w:val="2"/>
          </w:tcPr>
          <w:p w:rsidR="00066465" w:rsidRPr="00BE64DB" w:rsidRDefault="005D0F27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14/11</w:t>
            </w:r>
          </w:p>
          <w:p w:rsidR="00066465" w:rsidRPr="00BE64DB" w:rsidRDefault="00066465" w:rsidP="00394177">
            <w:pPr>
              <w:rPr>
                <w:rStyle w:val="a6"/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775" w:type="dxa"/>
            <w:gridSpan w:val="2"/>
          </w:tcPr>
          <w:p w:rsidR="00066465" w:rsidRPr="00BE64DB" w:rsidRDefault="00066465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066465" w:rsidRPr="00BE64DB" w:rsidRDefault="00066465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066465" w:rsidRPr="00BE64DB" w:rsidRDefault="00066465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Личные окончания глаголов. </w:t>
            </w:r>
            <w:r w:rsidRPr="00BE64DB">
              <w:rPr>
                <w:rFonts w:ascii="Times New Roman" w:hAnsi="Times New Roman"/>
                <w:i/>
                <w:szCs w:val="24"/>
              </w:rPr>
              <w:t>Не</w:t>
            </w:r>
            <w:r w:rsidRPr="00BE64DB">
              <w:rPr>
                <w:rFonts w:ascii="Times New Roman" w:hAnsi="Times New Roman"/>
                <w:szCs w:val="24"/>
              </w:rPr>
              <w:t xml:space="preserve"> с глаголами.</w:t>
            </w:r>
          </w:p>
        </w:tc>
        <w:tc>
          <w:tcPr>
            <w:tcW w:w="7938" w:type="dxa"/>
          </w:tcPr>
          <w:p w:rsidR="00066465" w:rsidRPr="00BE64DB" w:rsidRDefault="009A30B9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Работа по таблице, выполнение упражнений по теме урока, работа по тестам</w:t>
            </w:r>
          </w:p>
        </w:tc>
      </w:tr>
      <w:tr w:rsidR="00066465" w:rsidRPr="00BE64DB" w:rsidTr="00BC7614">
        <w:tc>
          <w:tcPr>
            <w:tcW w:w="883" w:type="dxa"/>
            <w:gridSpan w:val="2"/>
          </w:tcPr>
          <w:p w:rsidR="00066465" w:rsidRPr="00BE64DB" w:rsidRDefault="005D0F27" w:rsidP="00394177">
            <w:pPr>
              <w:jc w:val="center"/>
              <w:rPr>
                <w:rStyle w:val="a6"/>
                <w:rFonts w:ascii="Times New Roman" w:hAnsi="Times New Roman"/>
                <w:b w:val="0"/>
                <w:szCs w:val="24"/>
              </w:rPr>
            </w:pPr>
            <w:r w:rsidRPr="00BE64DB">
              <w:rPr>
                <w:rStyle w:val="a6"/>
                <w:rFonts w:ascii="Times New Roman" w:hAnsi="Times New Roman"/>
                <w:b w:val="0"/>
                <w:szCs w:val="24"/>
              </w:rPr>
              <w:t>15/12</w:t>
            </w:r>
          </w:p>
          <w:p w:rsidR="00066465" w:rsidRPr="00BE64DB" w:rsidRDefault="00066465" w:rsidP="00394177">
            <w:pPr>
              <w:rPr>
                <w:rStyle w:val="a6"/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775" w:type="dxa"/>
            <w:gridSpan w:val="2"/>
          </w:tcPr>
          <w:p w:rsidR="00066465" w:rsidRPr="00BE64DB" w:rsidRDefault="00066465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066465" w:rsidRPr="00BE64DB" w:rsidRDefault="00066465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066465" w:rsidRPr="00BE64DB" w:rsidRDefault="003D7860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Имя существительное как часть речи</w:t>
            </w:r>
          </w:p>
        </w:tc>
        <w:tc>
          <w:tcPr>
            <w:tcW w:w="7938" w:type="dxa"/>
          </w:tcPr>
          <w:p w:rsidR="00066465" w:rsidRPr="00BE64DB" w:rsidRDefault="009A30B9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Повторение материала, изученного в начальных классах по теме «Имя существительное», выполнение упражнений на закрепление материала,</w:t>
            </w:r>
          </w:p>
        </w:tc>
      </w:tr>
      <w:tr w:rsidR="005D0F27" w:rsidRPr="00BE64DB" w:rsidTr="00BC7614">
        <w:tc>
          <w:tcPr>
            <w:tcW w:w="883" w:type="dxa"/>
            <w:gridSpan w:val="2"/>
          </w:tcPr>
          <w:p w:rsidR="005D0F27" w:rsidRPr="00BE64DB" w:rsidRDefault="005D0F27" w:rsidP="00394177">
            <w:pPr>
              <w:jc w:val="center"/>
              <w:rPr>
                <w:rStyle w:val="a6"/>
                <w:rFonts w:ascii="Times New Roman" w:hAnsi="Times New Roman"/>
                <w:b w:val="0"/>
                <w:szCs w:val="24"/>
              </w:rPr>
            </w:pPr>
            <w:r w:rsidRPr="00BE64DB">
              <w:rPr>
                <w:rStyle w:val="a6"/>
                <w:rFonts w:ascii="Times New Roman" w:hAnsi="Times New Roman"/>
                <w:b w:val="0"/>
                <w:szCs w:val="24"/>
              </w:rPr>
              <w:t>16/13</w:t>
            </w:r>
          </w:p>
        </w:tc>
        <w:tc>
          <w:tcPr>
            <w:tcW w:w="775" w:type="dxa"/>
            <w:gridSpan w:val="2"/>
          </w:tcPr>
          <w:p w:rsidR="005D0F27" w:rsidRPr="00BE64DB" w:rsidRDefault="005D0F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5D0F27" w:rsidRPr="00BE64DB" w:rsidRDefault="005D0F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5D0F27" w:rsidRPr="00BE64DB" w:rsidRDefault="003D7860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Правописание </w:t>
            </w:r>
            <w:r w:rsidR="00BE64DB" w:rsidRPr="00BE64DB">
              <w:rPr>
                <w:rFonts w:ascii="Times New Roman" w:hAnsi="Times New Roman"/>
                <w:szCs w:val="24"/>
              </w:rPr>
              <w:t>имён существительных</w:t>
            </w:r>
          </w:p>
        </w:tc>
        <w:tc>
          <w:tcPr>
            <w:tcW w:w="7938" w:type="dxa"/>
          </w:tcPr>
          <w:p w:rsidR="005D0F27" w:rsidRPr="00BE64DB" w:rsidRDefault="003D7860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Выполнение упражнений на закрепление</w:t>
            </w:r>
          </w:p>
        </w:tc>
      </w:tr>
      <w:tr w:rsidR="009A30B9" w:rsidRPr="00BE64DB" w:rsidTr="00BC7614">
        <w:tc>
          <w:tcPr>
            <w:tcW w:w="883" w:type="dxa"/>
            <w:gridSpan w:val="2"/>
          </w:tcPr>
          <w:p w:rsidR="009A30B9" w:rsidRPr="00BE64DB" w:rsidRDefault="005D0F27" w:rsidP="00394177">
            <w:pPr>
              <w:jc w:val="center"/>
              <w:rPr>
                <w:rStyle w:val="a6"/>
                <w:rFonts w:ascii="Times New Roman" w:hAnsi="Times New Roman"/>
                <w:szCs w:val="24"/>
              </w:rPr>
            </w:pPr>
            <w:r w:rsidRPr="00BE64DB">
              <w:rPr>
                <w:rStyle w:val="a6"/>
                <w:rFonts w:ascii="Times New Roman" w:hAnsi="Times New Roman"/>
                <w:b w:val="0"/>
                <w:szCs w:val="24"/>
              </w:rPr>
              <w:t>1</w:t>
            </w:r>
            <w:r w:rsidRPr="00BE64DB">
              <w:rPr>
                <w:rStyle w:val="a6"/>
                <w:rFonts w:ascii="Times New Roman" w:hAnsi="Times New Roman"/>
                <w:szCs w:val="24"/>
              </w:rPr>
              <w:t>7/</w:t>
            </w:r>
            <w:r w:rsidR="00E850CF" w:rsidRPr="00BE64DB">
              <w:rPr>
                <w:rStyle w:val="a6"/>
                <w:rFonts w:ascii="Times New Roman" w:hAnsi="Times New Roman"/>
                <w:b w:val="0"/>
                <w:szCs w:val="24"/>
              </w:rPr>
              <w:t>1</w:t>
            </w:r>
            <w:r w:rsidRPr="00BE64DB">
              <w:rPr>
                <w:rStyle w:val="a6"/>
                <w:rFonts w:ascii="Times New Roman" w:hAnsi="Times New Roman"/>
                <w:b w:val="0"/>
                <w:szCs w:val="24"/>
              </w:rPr>
              <w:t>4</w:t>
            </w:r>
          </w:p>
          <w:p w:rsidR="009A30B9" w:rsidRPr="00BE64DB" w:rsidRDefault="009A30B9" w:rsidP="00394177">
            <w:pPr>
              <w:jc w:val="center"/>
              <w:rPr>
                <w:rStyle w:val="a6"/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775" w:type="dxa"/>
            <w:gridSpan w:val="2"/>
          </w:tcPr>
          <w:p w:rsidR="009A30B9" w:rsidRPr="00BE64DB" w:rsidRDefault="009A30B9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9A30B9" w:rsidRPr="00BE64DB" w:rsidRDefault="009A30B9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9A30B9" w:rsidRPr="00BE64DB" w:rsidRDefault="003D7860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Имя прилагательное как часть речи</w:t>
            </w:r>
          </w:p>
          <w:p w:rsidR="009A30B9" w:rsidRPr="00BE64DB" w:rsidRDefault="009A30B9" w:rsidP="00394177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38" w:type="dxa"/>
          </w:tcPr>
          <w:p w:rsidR="009A30B9" w:rsidRPr="00BE64DB" w:rsidRDefault="009A30B9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Повторение материала, изученного в начальных классах по теме «Имя прилагательное», выполнение упражнений на закрепление</w:t>
            </w:r>
            <w:r w:rsidR="00BE64DB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5D0F27" w:rsidRPr="00BE64DB" w:rsidTr="00BC7614">
        <w:tc>
          <w:tcPr>
            <w:tcW w:w="883" w:type="dxa"/>
            <w:gridSpan w:val="2"/>
          </w:tcPr>
          <w:p w:rsidR="005D0F27" w:rsidRPr="00BE64DB" w:rsidRDefault="005D0F27" w:rsidP="00394177">
            <w:pPr>
              <w:jc w:val="center"/>
              <w:rPr>
                <w:rStyle w:val="a6"/>
                <w:rFonts w:ascii="Times New Roman" w:hAnsi="Times New Roman"/>
                <w:b w:val="0"/>
                <w:szCs w:val="24"/>
              </w:rPr>
            </w:pPr>
            <w:r w:rsidRPr="00BE64DB">
              <w:rPr>
                <w:rStyle w:val="a6"/>
                <w:rFonts w:ascii="Times New Roman" w:hAnsi="Times New Roman"/>
                <w:b w:val="0"/>
                <w:szCs w:val="24"/>
              </w:rPr>
              <w:t>18/15</w:t>
            </w:r>
          </w:p>
        </w:tc>
        <w:tc>
          <w:tcPr>
            <w:tcW w:w="775" w:type="dxa"/>
            <w:gridSpan w:val="2"/>
          </w:tcPr>
          <w:p w:rsidR="005D0F27" w:rsidRPr="00BE64DB" w:rsidRDefault="005D0F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5D0F27" w:rsidRPr="00BE64DB" w:rsidRDefault="005D0F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5D0F27" w:rsidRPr="00BE64DB" w:rsidRDefault="003D7860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Правописание имён прилагательных</w:t>
            </w:r>
          </w:p>
        </w:tc>
        <w:tc>
          <w:tcPr>
            <w:tcW w:w="7938" w:type="dxa"/>
          </w:tcPr>
          <w:p w:rsidR="005D0F27" w:rsidRPr="00BE64DB" w:rsidRDefault="003D7860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Выполнение упражнений на закрепление</w:t>
            </w:r>
          </w:p>
        </w:tc>
      </w:tr>
      <w:tr w:rsidR="00414D62" w:rsidRPr="00BE64DB" w:rsidTr="00BC7614">
        <w:tc>
          <w:tcPr>
            <w:tcW w:w="883" w:type="dxa"/>
            <w:gridSpan w:val="2"/>
          </w:tcPr>
          <w:p w:rsidR="00414D62" w:rsidRPr="00BE64DB" w:rsidRDefault="005D0F27" w:rsidP="00394177">
            <w:pPr>
              <w:jc w:val="center"/>
              <w:rPr>
                <w:rStyle w:val="a6"/>
                <w:rFonts w:ascii="Times New Roman" w:hAnsi="Times New Roman"/>
                <w:b w:val="0"/>
                <w:szCs w:val="24"/>
              </w:rPr>
            </w:pPr>
            <w:r w:rsidRPr="00BE64DB">
              <w:rPr>
                <w:rStyle w:val="a6"/>
                <w:rFonts w:ascii="Times New Roman" w:hAnsi="Times New Roman"/>
                <w:b w:val="0"/>
                <w:szCs w:val="24"/>
              </w:rPr>
              <w:t>19/16</w:t>
            </w:r>
          </w:p>
        </w:tc>
        <w:tc>
          <w:tcPr>
            <w:tcW w:w="775" w:type="dxa"/>
            <w:gridSpan w:val="2"/>
          </w:tcPr>
          <w:p w:rsidR="00414D62" w:rsidRPr="00BE64DB" w:rsidRDefault="00414D6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414D62" w:rsidRPr="00BE64DB" w:rsidRDefault="00414D6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414D62" w:rsidRPr="00BE64DB" w:rsidRDefault="00414D62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</w:t>
            </w:r>
          </w:p>
          <w:p w:rsidR="003C74C2" w:rsidRPr="00BE64DB" w:rsidRDefault="00414D62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Устное сочинение по картине </w:t>
            </w:r>
            <w:r w:rsidR="003C74C2" w:rsidRPr="00BE64DB">
              <w:rPr>
                <w:rFonts w:ascii="Times New Roman" w:hAnsi="Times New Roman"/>
                <w:szCs w:val="24"/>
              </w:rPr>
              <w:t xml:space="preserve">         </w:t>
            </w:r>
          </w:p>
          <w:p w:rsidR="00414D62" w:rsidRPr="00BE64DB" w:rsidRDefault="00414D62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А.</w:t>
            </w:r>
            <w:r w:rsidR="003C74C2" w:rsidRPr="00BE64DB">
              <w:rPr>
                <w:rFonts w:ascii="Times New Roman" w:hAnsi="Times New Roman"/>
                <w:szCs w:val="24"/>
              </w:rPr>
              <w:t xml:space="preserve"> </w:t>
            </w:r>
            <w:r w:rsidRPr="00BE64DB">
              <w:rPr>
                <w:rFonts w:ascii="Times New Roman" w:hAnsi="Times New Roman"/>
                <w:szCs w:val="24"/>
              </w:rPr>
              <w:t>Пластова «Летом»</w:t>
            </w:r>
          </w:p>
        </w:tc>
        <w:tc>
          <w:tcPr>
            <w:tcW w:w="7938" w:type="dxa"/>
          </w:tcPr>
          <w:p w:rsidR="00414D62" w:rsidRPr="00BE64DB" w:rsidRDefault="00414D62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Рассказ по картине</w:t>
            </w:r>
          </w:p>
        </w:tc>
      </w:tr>
      <w:tr w:rsidR="009A30B9" w:rsidRPr="00BE64DB" w:rsidTr="00BC7614">
        <w:trPr>
          <w:trHeight w:val="760"/>
        </w:trPr>
        <w:tc>
          <w:tcPr>
            <w:tcW w:w="883" w:type="dxa"/>
            <w:gridSpan w:val="2"/>
          </w:tcPr>
          <w:p w:rsidR="009A30B9" w:rsidRPr="00BE64DB" w:rsidRDefault="005D0F27" w:rsidP="00394177">
            <w:pPr>
              <w:jc w:val="center"/>
              <w:rPr>
                <w:rStyle w:val="a6"/>
                <w:rFonts w:ascii="Times New Roman" w:hAnsi="Times New Roman"/>
                <w:b w:val="0"/>
                <w:szCs w:val="24"/>
              </w:rPr>
            </w:pPr>
            <w:r w:rsidRPr="00BE64DB">
              <w:rPr>
                <w:rStyle w:val="a6"/>
                <w:rFonts w:ascii="Times New Roman" w:hAnsi="Times New Roman"/>
                <w:b w:val="0"/>
                <w:szCs w:val="24"/>
              </w:rPr>
              <w:t>20/17</w:t>
            </w:r>
          </w:p>
          <w:p w:rsidR="009A30B9" w:rsidRPr="00BE64DB" w:rsidRDefault="009A30B9" w:rsidP="00394177">
            <w:pPr>
              <w:rPr>
                <w:rStyle w:val="a6"/>
                <w:rFonts w:ascii="Times New Roman" w:hAnsi="Times New Roman"/>
                <w:b w:val="0"/>
                <w:szCs w:val="24"/>
              </w:rPr>
            </w:pPr>
          </w:p>
        </w:tc>
        <w:tc>
          <w:tcPr>
            <w:tcW w:w="775" w:type="dxa"/>
            <w:gridSpan w:val="2"/>
          </w:tcPr>
          <w:p w:rsidR="009A30B9" w:rsidRPr="00BE64DB" w:rsidRDefault="009A30B9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9A30B9" w:rsidRPr="00BE64DB" w:rsidRDefault="009A30B9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8E4E8A" w:rsidRPr="00BE64DB" w:rsidRDefault="008E4E8A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Местоимение.  </w:t>
            </w:r>
          </w:p>
          <w:p w:rsidR="009A30B9" w:rsidRPr="00BE64DB" w:rsidRDefault="009A30B9" w:rsidP="00394177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38" w:type="dxa"/>
          </w:tcPr>
          <w:p w:rsidR="009A30B9" w:rsidRPr="00BE64DB" w:rsidRDefault="009A30B9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Работа по материалу у</w:t>
            </w:r>
            <w:r w:rsidR="005D0F27" w:rsidRPr="00BE64DB">
              <w:rPr>
                <w:rFonts w:ascii="Times New Roman" w:hAnsi="Times New Roman"/>
                <w:szCs w:val="24"/>
              </w:rPr>
              <w:t>чебника, выполнение упражнений</w:t>
            </w:r>
          </w:p>
        </w:tc>
      </w:tr>
      <w:tr w:rsidR="005D0F27" w:rsidRPr="00BE64DB" w:rsidTr="00BC7614">
        <w:trPr>
          <w:trHeight w:val="760"/>
        </w:trPr>
        <w:tc>
          <w:tcPr>
            <w:tcW w:w="883" w:type="dxa"/>
            <w:gridSpan w:val="2"/>
          </w:tcPr>
          <w:p w:rsidR="005D0F27" w:rsidRPr="00BE64DB" w:rsidRDefault="005D0F27" w:rsidP="00394177">
            <w:pPr>
              <w:jc w:val="center"/>
              <w:rPr>
                <w:rStyle w:val="a6"/>
                <w:rFonts w:ascii="Times New Roman" w:hAnsi="Times New Roman"/>
                <w:b w:val="0"/>
                <w:szCs w:val="24"/>
              </w:rPr>
            </w:pPr>
            <w:r w:rsidRPr="00BE64DB">
              <w:rPr>
                <w:rStyle w:val="a6"/>
                <w:rFonts w:ascii="Times New Roman" w:hAnsi="Times New Roman"/>
                <w:b w:val="0"/>
                <w:szCs w:val="24"/>
              </w:rPr>
              <w:t>21/18</w:t>
            </w:r>
          </w:p>
        </w:tc>
        <w:tc>
          <w:tcPr>
            <w:tcW w:w="775" w:type="dxa"/>
            <w:gridSpan w:val="2"/>
          </w:tcPr>
          <w:p w:rsidR="005D0F27" w:rsidRPr="00BE64DB" w:rsidRDefault="005D0F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5D0F27" w:rsidRPr="00BE64DB" w:rsidRDefault="005D0F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5D0F27" w:rsidRPr="00BE64DB" w:rsidRDefault="005D0F2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</w:t>
            </w:r>
          </w:p>
          <w:p w:rsidR="005D0F27" w:rsidRPr="00BE64DB" w:rsidRDefault="005D0F2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Основная мысль текста.  Тема текста</w:t>
            </w:r>
          </w:p>
        </w:tc>
        <w:tc>
          <w:tcPr>
            <w:tcW w:w="7938" w:type="dxa"/>
          </w:tcPr>
          <w:p w:rsidR="005D0F27" w:rsidRPr="00BE64DB" w:rsidRDefault="005D0F2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Работа по материалу учебника, анализ текстов, написание сочинения-миниатюры</w:t>
            </w:r>
          </w:p>
        </w:tc>
      </w:tr>
      <w:tr w:rsidR="009A30B9" w:rsidRPr="00BE64DB" w:rsidTr="00BC7614">
        <w:tc>
          <w:tcPr>
            <w:tcW w:w="883" w:type="dxa"/>
            <w:gridSpan w:val="2"/>
          </w:tcPr>
          <w:p w:rsidR="009A30B9" w:rsidRPr="00BE64DB" w:rsidRDefault="005D0F27" w:rsidP="00394177">
            <w:pPr>
              <w:rPr>
                <w:rStyle w:val="a6"/>
                <w:rFonts w:ascii="Times New Roman" w:hAnsi="Times New Roman"/>
                <w:b w:val="0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lastRenderedPageBreak/>
              <w:t>22/19</w:t>
            </w:r>
          </w:p>
        </w:tc>
        <w:tc>
          <w:tcPr>
            <w:tcW w:w="775" w:type="dxa"/>
            <w:gridSpan w:val="2"/>
          </w:tcPr>
          <w:p w:rsidR="009A30B9" w:rsidRPr="00BE64DB" w:rsidRDefault="009A30B9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9A30B9" w:rsidRPr="00BE64DB" w:rsidRDefault="009A30B9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9A30B9" w:rsidRPr="00BE64DB" w:rsidRDefault="008E4E8A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Контрольная работа по разделу «Повторение»</w:t>
            </w:r>
          </w:p>
        </w:tc>
        <w:tc>
          <w:tcPr>
            <w:tcW w:w="7938" w:type="dxa"/>
          </w:tcPr>
          <w:p w:rsidR="009A30B9" w:rsidRPr="00BE64DB" w:rsidRDefault="00FA41FE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Выполнение </w:t>
            </w:r>
            <w:r w:rsidR="00BE64DB" w:rsidRPr="00BE64DB">
              <w:rPr>
                <w:rFonts w:ascii="Times New Roman" w:hAnsi="Times New Roman"/>
                <w:szCs w:val="24"/>
              </w:rPr>
              <w:t>тестовых заданий</w:t>
            </w:r>
          </w:p>
        </w:tc>
      </w:tr>
      <w:tr w:rsidR="00215B0B" w:rsidRPr="00BE64DB" w:rsidTr="00BC7614">
        <w:tc>
          <w:tcPr>
            <w:tcW w:w="883" w:type="dxa"/>
            <w:gridSpan w:val="2"/>
          </w:tcPr>
          <w:p w:rsidR="00215B0B" w:rsidRPr="00BE64DB" w:rsidRDefault="005D0F27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23/20</w:t>
            </w:r>
          </w:p>
        </w:tc>
        <w:tc>
          <w:tcPr>
            <w:tcW w:w="775" w:type="dxa"/>
            <w:gridSpan w:val="2"/>
          </w:tcPr>
          <w:p w:rsidR="00215B0B" w:rsidRPr="00BE64DB" w:rsidRDefault="00215B0B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215B0B" w:rsidRPr="00BE64DB" w:rsidRDefault="00215B0B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90" w:rsidRPr="00BE64DB" w:rsidRDefault="00215B0B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Анализ контрольной работы</w:t>
            </w:r>
            <w:r w:rsidR="00394177" w:rsidRPr="00BE64DB">
              <w:rPr>
                <w:rFonts w:ascii="Times New Roman" w:hAnsi="Times New Roman"/>
                <w:szCs w:val="24"/>
              </w:rPr>
              <w:t>.</w:t>
            </w:r>
            <w:r w:rsidR="00394177" w:rsidRPr="00BE64DB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  <w:p w:rsidR="00394177" w:rsidRPr="00BE64DB" w:rsidRDefault="00B12690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Повторение изученных видов орфограмм и пунктограмм.</w:t>
            </w:r>
          </w:p>
        </w:tc>
        <w:tc>
          <w:tcPr>
            <w:tcW w:w="7938" w:type="dxa"/>
          </w:tcPr>
          <w:p w:rsidR="00215B0B" w:rsidRPr="00BE64DB" w:rsidRDefault="00A03279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Выполнение работы</w:t>
            </w:r>
            <w:r w:rsidR="00215B0B" w:rsidRPr="00BE64DB">
              <w:rPr>
                <w:rFonts w:ascii="Times New Roman" w:hAnsi="Times New Roman"/>
                <w:szCs w:val="24"/>
              </w:rPr>
              <w:t xml:space="preserve"> над ошибками</w:t>
            </w:r>
          </w:p>
        </w:tc>
      </w:tr>
      <w:tr w:rsidR="00066465" w:rsidRPr="00BE64DB" w:rsidTr="00BC7614">
        <w:tc>
          <w:tcPr>
            <w:tcW w:w="14841" w:type="dxa"/>
            <w:gridSpan w:val="7"/>
          </w:tcPr>
          <w:p w:rsidR="00901829" w:rsidRPr="00BE64DB" w:rsidRDefault="00066465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b/>
                <w:i/>
                <w:szCs w:val="24"/>
              </w:rPr>
              <w:t xml:space="preserve">                                                      </w:t>
            </w:r>
            <w:r w:rsidR="00901829" w:rsidRPr="00BE64DB">
              <w:rPr>
                <w:rFonts w:ascii="Times New Roman" w:hAnsi="Times New Roman"/>
                <w:b/>
                <w:i/>
                <w:szCs w:val="24"/>
              </w:rPr>
              <w:t xml:space="preserve">                               </w:t>
            </w:r>
            <w:r w:rsidR="00901829" w:rsidRPr="00BE64DB">
              <w:rPr>
                <w:rFonts w:ascii="Times New Roman" w:hAnsi="Times New Roman"/>
                <w:szCs w:val="24"/>
              </w:rPr>
              <w:t xml:space="preserve">Тема раздела 3. </w:t>
            </w:r>
            <w:r w:rsidR="00414D62" w:rsidRPr="00BE64DB">
              <w:rPr>
                <w:rFonts w:ascii="Times New Roman" w:hAnsi="Times New Roman"/>
                <w:szCs w:val="24"/>
              </w:rPr>
              <w:t xml:space="preserve"> Синтаксис. Пунктуация.</w:t>
            </w:r>
            <w:r w:rsidR="00910832" w:rsidRPr="00BE64DB">
              <w:rPr>
                <w:rFonts w:ascii="Times New Roman" w:hAnsi="Times New Roman"/>
                <w:szCs w:val="24"/>
              </w:rPr>
              <w:t xml:space="preserve"> Культура </w:t>
            </w:r>
            <w:r w:rsidR="00643B6A" w:rsidRPr="00BE64DB">
              <w:rPr>
                <w:rFonts w:ascii="Times New Roman" w:hAnsi="Times New Roman"/>
                <w:szCs w:val="24"/>
              </w:rPr>
              <w:t>речи. (</w:t>
            </w:r>
            <w:r w:rsidR="00910832" w:rsidRPr="00BE64DB">
              <w:rPr>
                <w:rFonts w:ascii="Times New Roman" w:hAnsi="Times New Roman"/>
                <w:szCs w:val="24"/>
              </w:rPr>
              <w:t>2</w:t>
            </w:r>
            <w:r w:rsidR="00643B6A" w:rsidRPr="00BE64DB">
              <w:rPr>
                <w:rFonts w:ascii="Times New Roman" w:hAnsi="Times New Roman"/>
                <w:szCs w:val="24"/>
              </w:rPr>
              <w:t>3</w:t>
            </w:r>
            <w:r w:rsidR="00426C81" w:rsidRPr="00BE64DB">
              <w:rPr>
                <w:rFonts w:ascii="Times New Roman" w:hAnsi="Times New Roman"/>
                <w:szCs w:val="24"/>
              </w:rPr>
              <w:t>ч</w:t>
            </w:r>
            <w:r w:rsidR="00910832" w:rsidRPr="00BE64DB">
              <w:rPr>
                <w:rFonts w:ascii="Times New Roman" w:hAnsi="Times New Roman"/>
                <w:szCs w:val="24"/>
              </w:rPr>
              <w:t xml:space="preserve"> + 5ч.</w:t>
            </w:r>
            <w:r w:rsidR="00643B6A" w:rsidRPr="00BE64DB">
              <w:rPr>
                <w:rFonts w:ascii="Times New Roman" w:hAnsi="Times New Roman"/>
                <w:szCs w:val="24"/>
              </w:rPr>
              <w:t xml:space="preserve"> по р/р+ 2ч. к/р</w:t>
            </w:r>
            <w:r w:rsidRPr="00BE64DB">
              <w:rPr>
                <w:rFonts w:ascii="Times New Roman" w:hAnsi="Times New Roman"/>
                <w:szCs w:val="24"/>
              </w:rPr>
              <w:t>)</w:t>
            </w:r>
          </w:p>
        </w:tc>
      </w:tr>
      <w:tr w:rsidR="00CF123F" w:rsidRPr="00BE64DB" w:rsidTr="00BC7614">
        <w:trPr>
          <w:trHeight w:val="1139"/>
        </w:trPr>
        <w:tc>
          <w:tcPr>
            <w:tcW w:w="883" w:type="dxa"/>
            <w:gridSpan w:val="2"/>
          </w:tcPr>
          <w:p w:rsidR="00CF123F" w:rsidRPr="00BE64DB" w:rsidRDefault="003D7860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24/</w:t>
            </w:r>
            <w:r w:rsidR="00E850CF" w:rsidRPr="00BE64DB">
              <w:rPr>
                <w:rFonts w:ascii="Times New Roman" w:hAnsi="Times New Roman"/>
                <w:szCs w:val="24"/>
              </w:rPr>
              <w:t>1</w:t>
            </w:r>
          </w:p>
          <w:p w:rsidR="00CF123F" w:rsidRPr="00BE64DB" w:rsidRDefault="00CF123F" w:rsidP="00394177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dxa"/>
            <w:gridSpan w:val="2"/>
          </w:tcPr>
          <w:p w:rsidR="00CF123F" w:rsidRPr="00BE64DB" w:rsidRDefault="00CF123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CF123F" w:rsidRPr="00BE64DB" w:rsidRDefault="00CF123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CF123F" w:rsidRPr="00BE64DB" w:rsidRDefault="000110D8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Синтаксис, </w:t>
            </w:r>
            <w:r w:rsidR="00CF123F" w:rsidRPr="00BE64DB">
              <w:rPr>
                <w:rFonts w:ascii="Times New Roman" w:hAnsi="Times New Roman"/>
                <w:szCs w:val="24"/>
              </w:rPr>
              <w:t xml:space="preserve">пунктуация. Словосочетание. </w:t>
            </w:r>
          </w:p>
        </w:tc>
        <w:tc>
          <w:tcPr>
            <w:tcW w:w="7938" w:type="dxa"/>
          </w:tcPr>
          <w:p w:rsidR="008122F6" w:rsidRPr="00BE64DB" w:rsidRDefault="00CF123F" w:rsidP="003941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Коллективная работа с дидактическим материалом, Выполнение упражнени</w:t>
            </w:r>
            <w:r w:rsidR="008122F6" w:rsidRPr="00BE64DB">
              <w:rPr>
                <w:rFonts w:ascii="Times New Roman" w:hAnsi="Times New Roman"/>
                <w:color w:val="000000"/>
                <w:szCs w:val="24"/>
              </w:rPr>
              <w:t>й</w:t>
            </w:r>
            <w:r w:rsidR="00BC7614" w:rsidRPr="00BE64DB">
              <w:rPr>
                <w:rFonts w:ascii="Times New Roman" w:hAnsi="Times New Roman"/>
                <w:color w:val="000000"/>
                <w:szCs w:val="24"/>
              </w:rPr>
              <w:t>. Составление грамматической сказки о Пунктуации</w:t>
            </w:r>
            <w:r w:rsidR="008122F6" w:rsidRPr="00BE64DB">
              <w:rPr>
                <w:rFonts w:ascii="Times New Roman" w:hAnsi="Times New Roman"/>
                <w:color w:val="000000"/>
                <w:szCs w:val="24"/>
              </w:rPr>
              <w:t xml:space="preserve"> в группах.</w:t>
            </w:r>
          </w:p>
        </w:tc>
      </w:tr>
      <w:tr w:rsidR="000A63DD" w:rsidRPr="00BE64DB" w:rsidTr="00BC7614">
        <w:tc>
          <w:tcPr>
            <w:tcW w:w="883" w:type="dxa"/>
            <w:gridSpan w:val="2"/>
          </w:tcPr>
          <w:p w:rsidR="001763CB" w:rsidRPr="00BE64DB" w:rsidRDefault="001763CB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25/2</w:t>
            </w:r>
          </w:p>
          <w:p w:rsidR="000A63DD" w:rsidRPr="00BE64DB" w:rsidRDefault="000A63DD" w:rsidP="003941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dxa"/>
            <w:gridSpan w:val="2"/>
          </w:tcPr>
          <w:p w:rsidR="000A63DD" w:rsidRPr="00BE64DB" w:rsidRDefault="000A63DD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0A63DD" w:rsidRPr="00BE64DB" w:rsidRDefault="000A63DD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0A63DD" w:rsidRPr="00BE64DB" w:rsidRDefault="000A63DD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Разбор словосочетаний</w:t>
            </w:r>
          </w:p>
        </w:tc>
        <w:tc>
          <w:tcPr>
            <w:tcW w:w="7938" w:type="dxa"/>
          </w:tcPr>
          <w:p w:rsidR="000A63DD" w:rsidRPr="00BE64DB" w:rsidRDefault="000A63DD" w:rsidP="003941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Групповая работа по учебнику, самостоятельная работа с дидактическим материалом, проектирование выполнения домашнего задания. Выполнение упражнений</w:t>
            </w:r>
            <w:r w:rsidR="008122F6" w:rsidRPr="00BE64DB">
              <w:rPr>
                <w:rFonts w:ascii="Times New Roman" w:hAnsi="Times New Roman"/>
                <w:color w:val="000000"/>
                <w:szCs w:val="24"/>
              </w:rPr>
              <w:t>.</w:t>
            </w:r>
          </w:p>
        </w:tc>
      </w:tr>
      <w:tr w:rsidR="00CF123F" w:rsidRPr="00BE64DB" w:rsidTr="00BC7614">
        <w:tc>
          <w:tcPr>
            <w:tcW w:w="883" w:type="dxa"/>
            <w:gridSpan w:val="2"/>
          </w:tcPr>
          <w:p w:rsidR="001763CB" w:rsidRPr="00BE64DB" w:rsidRDefault="001763CB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26/3</w:t>
            </w:r>
          </w:p>
          <w:p w:rsidR="00CF123F" w:rsidRPr="00BE64DB" w:rsidRDefault="00CF123F" w:rsidP="003941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dxa"/>
            <w:gridSpan w:val="2"/>
          </w:tcPr>
          <w:p w:rsidR="00CF123F" w:rsidRPr="00BE64DB" w:rsidRDefault="00CF123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CF123F" w:rsidRPr="00BE64DB" w:rsidRDefault="00CF123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CF123F" w:rsidRPr="00BE64DB" w:rsidRDefault="00CF123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Style w:val="FontStyle47"/>
                <w:sz w:val="24"/>
                <w:szCs w:val="24"/>
              </w:rPr>
              <w:t>Словосочетание и предложение. Грамматическая основа предложения</w:t>
            </w:r>
            <w:r w:rsidRPr="00BE64DB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7938" w:type="dxa"/>
          </w:tcPr>
          <w:p w:rsidR="00CF123F" w:rsidRPr="00BE64DB" w:rsidRDefault="00CF123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Групповая работа по учебнику, самостоятельная работа с дидактическим материалом, проектирование выполнения домашнего задания. Выполнение упражнений</w:t>
            </w:r>
          </w:p>
        </w:tc>
      </w:tr>
      <w:tr w:rsidR="00910832" w:rsidRPr="00BE64DB" w:rsidTr="00BC7614">
        <w:trPr>
          <w:trHeight w:val="828"/>
        </w:trPr>
        <w:tc>
          <w:tcPr>
            <w:tcW w:w="883" w:type="dxa"/>
            <w:gridSpan w:val="2"/>
          </w:tcPr>
          <w:p w:rsidR="00910832" w:rsidRPr="00BE64DB" w:rsidRDefault="001763CB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27/4</w:t>
            </w:r>
          </w:p>
        </w:tc>
        <w:tc>
          <w:tcPr>
            <w:tcW w:w="775" w:type="dxa"/>
            <w:gridSpan w:val="2"/>
          </w:tcPr>
          <w:p w:rsidR="00910832" w:rsidRPr="00BE64DB" w:rsidRDefault="0091083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910832" w:rsidRPr="00BE64DB" w:rsidRDefault="0091083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910832" w:rsidRPr="00BE64DB" w:rsidRDefault="00910832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Виды предложений по цели высказывания. </w:t>
            </w:r>
          </w:p>
          <w:p w:rsidR="00910832" w:rsidRPr="00BE64DB" w:rsidRDefault="00910832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Восклицательные предложения.</w:t>
            </w:r>
          </w:p>
        </w:tc>
        <w:tc>
          <w:tcPr>
            <w:tcW w:w="7938" w:type="dxa"/>
          </w:tcPr>
          <w:p w:rsidR="00910832" w:rsidRPr="00BE64DB" w:rsidRDefault="00910832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Коллективная работа с учебником, составление алгоритма определения типа предложений по цели высказывания, работа в парах (лингвистический анализ текста)</w:t>
            </w:r>
          </w:p>
        </w:tc>
      </w:tr>
      <w:tr w:rsidR="00E850CF" w:rsidRPr="00BE64DB" w:rsidTr="00BC7614">
        <w:trPr>
          <w:trHeight w:val="923"/>
        </w:trPr>
        <w:tc>
          <w:tcPr>
            <w:tcW w:w="883" w:type="dxa"/>
            <w:gridSpan w:val="2"/>
          </w:tcPr>
          <w:p w:rsidR="00E850CF" w:rsidRPr="00BE64DB" w:rsidRDefault="001763CB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28/5</w:t>
            </w:r>
          </w:p>
        </w:tc>
        <w:tc>
          <w:tcPr>
            <w:tcW w:w="775" w:type="dxa"/>
            <w:gridSpan w:val="2"/>
          </w:tcPr>
          <w:p w:rsidR="00E850CF" w:rsidRPr="00BE64DB" w:rsidRDefault="00E850C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E850CF" w:rsidRPr="00BE64DB" w:rsidRDefault="00E850C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E850CF" w:rsidRPr="00BE64DB" w:rsidRDefault="00E850C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Члены предложения. Главные члены предложения. Подлежащее.</w:t>
            </w:r>
          </w:p>
          <w:p w:rsidR="00E850CF" w:rsidRPr="00BE64DB" w:rsidRDefault="00E850CF" w:rsidP="00394177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38" w:type="dxa"/>
          </w:tcPr>
          <w:p w:rsidR="00E850CF" w:rsidRPr="00BE64DB" w:rsidRDefault="00E850CF" w:rsidP="003941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Работа в парах (анализ предложений), индивидуальная творческая работа по дидактическому материалу, проектирован</w:t>
            </w:r>
            <w:r w:rsidR="00682E54" w:rsidRPr="00BE64DB">
              <w:rPr>
                <w:rFonts w:ascii="Times New Roman" w:hAnsi="Times New Roman"/>
                <w:color w:val="000000"/>
                <w:szCs w:val="24"/>
              </w:rPr>
              <w:t>ие выполнения домашнего задания</w:t>
            </w:r>
          </w:p>
        </w:tc>
      </w:tr>
      <w:tr w:rsidR="000A63DD" w:rsidRPr="00BE64DB" w:rsidTr="00BC7614">
        <w:trPr>
          <w:trHeight w:val="571"/>
        </w:trPr>
        <w:tc>
          <w:tcPr>
            <w:tcW w:w="883" w:type="dxa"/>
            <w:gridSpan w:val="2"/>
          </w:tcPr>
          <w:p w:rsidR="000A63DD" w:rsidRPr="00BE64DB" w:rsidRDefault="001763CB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29/6</w:t>
            </w:r>
          </w:p>
        </w:tc>
        <w:tc>
          <w:tcPr>
            <w:tcW w:w="775" w:type="dxa"/>
            <w:gridSpan w:val="2"/>
          </w:tcPr>
          <w:p w:rsidR="000A63DD" w:rsidRPr="00BE64DB" w:rsidRDefault="000A63DD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0A63DD" w:rsidRPr="00BE64DB" w:rsidRDefault="000A63DD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0A63DD" w:rsidRPr="00BE64DB" w:rsidRDefault="000A63DD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Главные члены предложения. Сказуемое.</w:t>
            </w:r>
          </w:p>
        </w:tc>
        <w:tc>
          <w:tcPr>
            <w:tcW w:w="7938" w:type="dxa"/>
          </w:tcPr>
          <w:p w:rsidR="000A63DD" w:rsidRPr="00BE64DB" w:rsidRDefault="0079636B" w:rsidP="003941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Анализ предложений</w:t>
            </w:r>
          </w:p>
          <w:p w:rsidR="00394177" w:rsidRPr="00BE64DB" w:rsidRDefault="00394177" w:rsidP="003941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Выполнение упражнений учебника</w:t>
            </w:r>
          </w:p>
        </w:tc>
      </w:tr>
      <w:tr w:rsidR="00CF123F" w:rsidRPr="00BE64DB" w:rsidTr="00BC7614">
        <w:tc>
          <w:tcPr>
            <w:tcW w:w="883" w:type="dxa"/>
            <w:gridSpan w:val="2"/>
          </w:tcPr>
          <w:p w:rsidR="00CF123F" w:rsidRPr="00BE64DB" w:rsidRDefault="001763CB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30</w:t>
            </w:r>
            <w:r w:rsidR="000A63DD" w:rsidRPr="00BE64DB">
              <w:rPr>
                <w:rFonts w:ascii="Times New Roman" w:hAnsi="Times New Roman"/>
                <w:szCs w:val="24"/>
              </w:rPr>
              <w:t>/</w:t>
            </w:r>
            <w:r w:rsidRPr="00BE64DB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775" w:type="dxa"/>
            <w:gridSpan w:val="2"/>
          </w:tcPr>
          <w:p w:rsidR="00CF123F" w:rsidRPr="00BE64DB" w:rsidRDefault="00CF123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CF123F" w:rsidRPr="00BE64DB" w:rsidRDefault="00CF123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  <w:p w:rsidR="00910832" w:rsidRPr="00BE64DB" w:rsidRDefault="0091083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CF123F" w:rsidRPr="00BE64DB" w:rsidRDefault="00CF123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Тире между подлежащим и сказуемым.</w:t>
            </w:r>
          </w:p>
        </w:tc>
        <w:tc>
          <w:tcPr>
            <w:tcW w:w="7938" w:type="dxa"/>
          </w:tcPr>
          <w:p w:rsidR="00CF123F" w:rsidRPr="00BE64DB" w:rsidRDefault="00CF123F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Выполнение упражнений учебника. </w:t>
            </w:r>
            <w:r w:rsidR="00414D62" w:rsidRPr="00BE64DB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="008122F6" w:rsidRPr="00BE64DB">
              <w:rPr>
                <w:rFonts w:ascii="Times New Roman" w:hAnsi="Times New Roman"/>
                <w:color w:val="000000"/>
                <w:szCs w:val="24"/>
              </w:rPr>
              <w:t>Составление предложений на заданную тему.</w:t>
            </w:r>
          </w:p>
        </w:tc>
      </w:tr>
      <w:tr w:rsidR="00CF123F" w:rsidRPr="00BE64DB" w:rsidTr="00BC7614">
        <w:tc>
          <w:tcPr>
            <w:tcW w:w="883" w:type="dxa"/>
            <w:gridSpan w:val="2"/>
          </w:tcPr>
          <w:p w:rsidR="00CF123F" w:rsidRPr="00BE64DB" w:rsidRDefault="001763CB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31</w:t>
            </w:r>
            <w:r w:rsidR="000A63DD" w:rsidRPr="00BE64DB">
              <w:rPr>
                <w:rFonts w:ascii="Times New Roman" w:hAnsi="Times New Roman"/>
                <w:szCs w:val="24"/>
              </w:rPr>
              <w:t>/</w:t>
            </w:r>
            <w:r w:rsidRPr="00BE64DB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775" w:type="dxa"/>
            <w:gridSpan w:val="2"/>
          </w:tcPr>
          <w:p w:rsidR="00CF123F" w:rsidRPr="00BE64DB" w:rsidRDefault="00CF123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CF123F" w:rsidRPr="00BE64DB" w:rsidRDefault="00CF123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0110D8" w:rsidRPr="00BE64DB" w:rsidRDefault="000110D8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</w:t>
            </w:r>
          </w:p>
          <w:p w:rsidR="00CF123F" w:rsidRPr="00BE64DB" w:rsidRDefault="00CF123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Сочинение на свободную тему</w:t>
            </w:r>
          </w:p>
        </w:tc>
        <w:tc>
          <w:tcPr>
            <w:tcW w:w="7938" w:type="dxa"/>
          </w:tcPr>
          <w:p w:rsidR="00CF123F" w:rsidRPr="00BE64DB" w:rsidRDefault="00BE64DB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Устная работа</w:t>
            </w:r>
            <w:r w:rsidR="00CF123F" w:rsidRPr="00BE64DB">
              <w:rPr>
                <w:rFonts w:ascii="Times New Roman" w:hAnsi="Times New Roman"/>
                <w:szCs w:val="24"/>
              </w:rPr>
              <w:t xml:space="preserve"> над сочинением. Работа в парах и группах.</w:t>
            </w:r>
          </w:p>
        </w:tc>
      </w:tr>
      <w:tr w:rsidR="00414D62" w:rsidRPr="00BE64DB" w:rsidTr="00BC7614">
        <w:trPr>
          <w:trHeight w:val="645"/>
        </w:trPr>
        <w:tc>
          <w:tcPr>
            <w:tcW w:w="883" w:type="dxa"/>
            <w:gridSpan w:val="2"/>
          </w:tcPr>
          <w:p w:rsidR="00414D62" w:rsidRPr="00BE64DB" w:rsidRDefault="001763CB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32</w:t>
            </w:r>
            <w:r w:rsidR="000A63DD" w:rsidRPr="00BE64DB">
              <w:rPr>
                <w:rFonts w:ascii="Times New Roman" w:hAnsi="Times New Roman"/>
                <w:szCs w:val="24"/>
              </w:rPr>
              <w:t>/</w:t>
            </w:r>
            <w:r w:rsidRPr="00BE64DB">
              <w:rPr>
                <w:rFonts w:ascii="Times New Roman" w:hAnsi="Times New Roman"/>
                <w:szCs w:val="24"/>
              </w:rPr>
              <w:t>9</w:t>
            </w:r>
          </w:p>
          <w:p w:rsidR="00414D62" w:rsidRPr="00BE64DB" w:rsidRDefault="00414D62" w:rsidP="003941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dxa"/>
            <w:gridSpan w:val="2"/>
          </w:tcPr>
          <w:p w:rsidR="00414D62" w:rsidRPr="00BE64DB" w:rsidRDefault="00414D6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414D62" w:rsidRPr="00BE64DB" w:rsidRDefault="00414D6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1763CB" w:rsidRPr="00BE64DB" w:rsidRDefault="00414D62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Нераспространенные, распространенные предложения. </w:t>
            </w:r>
          </w:p>
        </w:tc>
        <w:tc>
          <w:tcPr>
            <w:tcW w:w="7938" w:type="dxa"/>
          </w:tcPr>
          <w:p w:rsidR="00414D62" w:rsidRPr="00BE64DB" w:rsidRDefault="00414D62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Фронтальная беседа по содержанию учебника, индивидуальные задания, проектирование выполнения домашнего задания. </w:t>
            </w:r>
          </w:p>
        </w:tc>
      </w:tr>
      <w:tr w:rsidR="000A63DD" w:rsidRPr="00BE64DB" w:rsidTr="00BC7614">
        <w:trPr>
          <w:trHeight w:val="422"/>
        </w:trPr>
        <w:tc>
          <w:tcPr>
            <w:tcW w:w="883" w:type="dxa"/>
            <w:gridSpan w:val="2"/>
          </w:tcPr>
          <w:p w:rsidR="000A63DD" w:rsidRPr="00BE64DB" w:rsidRDefault="001763CB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33/10</w:t>
            </w:r>
          </w:p>
        </w:tc>
        <w:tc>
          <w:tcPr>
            <w:tcW w:w="775" w:type="dxa"/>
            <w:gridSpan w:val="2"/>
          </w:tcPr>
          <w:p w:rsidR="000A63DD" w:rsidRPr="00BE64DB" w:rsidRDefault="000A63DD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0A63DD" w:rsidRPr="00BE64DB" w:rsidRDefault="000A63DD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0A63DD" w:rsidRPr="00BE64DB" w:rsidRDefault="000A63DD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Второстепенные члены предложения. </w:t>
            </w:r>
          </w:p>
        </w:tc>
        <w:tc>
          <w:tcPr>
            <w:tcW w:w="7938" w:type="dxa"/>
          </w:tcPr>
          <w:p w:rsidR="000A63DD" w:rsidRPr="00BE64DB" w:rsidRDefault="0079636B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Работа со схемами</w:t>
            </w:r>
            <w:r w:rsidR="008122F6" w:rsidRPr="00BE64DB">
              <w:rPr>
                <w:rFonts w:ascii="Times New Roman" w:hAnsi="Times New Roman"/>
                <w:color w:val="000000"/>
                <w:szCs w:val="24"/>
              </w:rPr>
              <w:t>, определение членов предложения.</w:t>
            </w:r>
          </w:p>
        </w:tc>
      </w:tr>
      <w:tr w:rsidR="000A63DD" w:rsidRPr="00BE64DB" w:rsidTr="00BC7614">
        <w:trPr>
          <w:trHeight w:val="422"/>
        </w:trPr>
        <w:tc>
          <w:tcPr>
            <w:tcW w:w="883" w:type="dxa"/>
            <w:gridSpan w:val="2"/>
          </w:tcPr>
          <w:p w:rsidR="000A63DD" w:rsidRPr="00BE64DB" w:rsidRDefault="001763CB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lastRenderedPageBreak/>
              <w:t>34/11</w:t>
            </w:r>
          </w:p>
        </w:tc>
        <w:tc>
          <w:tcPr>
            <w:tcW w:w="775" w:type="dxa"/>
            <w:gridSpan w:val="2"/>
          </w:tcPr>
          <w:p w:rsidR="000A63DD" w:rsidRPr="00BE64DB" w:rsidRDefault="000A63DD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0A63DD" w:rsidRPr="00BE64DB" w:rsidRDefault="000A63DD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0A63DD" w:rsidRPr="00BE64DB" w:rsidRDefault="000A63DD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Дополнение.</w:t>
            </w:r>
          </w:p>
        </w:tc>
        <w:tc>
          <w:tcPr>
            <w:tcW w:w="7938" w:type="dxa"/>
          </w:tcPr>
          <w:p w:rsidR="000A63DD" w:rsidRPr="00BE64DB" w:rsidRDefault="008122F6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Выполнение упражнений, составление предложений с дополнениями.</w:t>
            </w:r>
          </w:p>
        </w:tc>
      </w:tr>
      <w:tr w:rsidR="00414D62" w:rsidRPr="00BE64DB" w:rsidTr="00BC7614">
        <w:trPr>
          <w:trHeight w:val="828"/>
        </w:trPr>
        <w:tc>
          <w:tcPr>
            <w:tcW w:w="883" w:type="dxa"/>
            <w:gridSpan w:val="2"/>
          </w:tcPr>
          <w:p w:rsidR="00414D62" w:rsidRPr="00BE64DB" w:rsidRDefault="001763CB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35</w:t>
            </w:r>
            <w:r w:rsidR="000A63DD" w:rsidRPr="00BE64DB">
              <w:rPr>
                <w:rFonts w:ascii="Times New Roman" w:hAnsi="Times New Roman"/>
                <w:szCs w:val="24"/>
              </w:rPr>
              <w:t>/</w:t>
            </w:r>
            <w:r w:rsidRPr="00BE64DB">
              <w:rPr>
                <w:rFonts w:ascii="Times New Roman" w:hAnsi="Times New Roman"/>
                <w:szCs w:val="24"/>
              </w:rPr>
              <w:t>12</w:t>
            </w:r>
          </w:p>
          <w:p w:rsidR="00414D62" w:rsidRPr="00BE64DB" w:rsidRDefault="00414D62" w:rsidP="003941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dxa"/>
            <w:gridSpan w:val="2"/>
          </w:tcPr>
          <w:p w:rsidR="00414D62" w:rsidRPr="00BE64DB" w:rsidRDefault="00414D6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414D62" w:rsidRPr="00BE64DB" w:rsidRDefault="00414D6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414D62" w:rsidRPr="00BE64DB" w:rsidRDefault="00414D62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Определение.</w:t>
            </w:r>
          </w:p>
          <w:p w:rsidR="00414D62" w:rsidRPr="00BE64DB" w:rsidRDefault="00414D62" w:rsidP="00394177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38" w:type="dxa"/>
          </w:tcPr>
          <w:p w:rsidR="00414D62" w:rsidRPr="00BE64DB" w:rsidRDefault="00414D62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Анализ предложений, </w:t>
            </w:r>
          </w:p>
          <w:p w:rsidR="00414D62" w:rsidRPr="00BE64DB" w:rsidRDefault="00414D62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Текст. Работа в парах (лингвистический анализ текста), работа по алгоритму определения микротем текста.</w:t>
            </w:r>
          </w:p>
        </w:tc>
      </w:tr>
      <w:tr w:rsidR="00F159DB" w:rsidRPr="00BE64DB" w:rsidTr="00BC7614">
        <w:trPr>
          <w:trHeight w:val="306"/>
        </w:trPr>
        <w:tc>
          <w:tcPr>
            <w:tcW w:w="883" w:type="dxa"/>
            <w:gridSpan w:val="2"/>
          </w:tcPr>
          <w:p w:rsidR="00F159DB" w:rsidRPr="00BE64DB" w:rsidRDefault="001763CB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36/13</w:t>
            </w:r>
          </w:p>
        </w:tc>
        <w:tc>
          <w:tcPr>
            <w:tcW w:w="775" w:type="dxa"/>
            <w:gridSpan w:val="2"/>
          </w:tcPr>
          <w:p w:rsidR="00F159DB" w:rsidRPr="00BE64DB" w:rsidRDefault="00F159DB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F159DB" w:rsidRPr="00BE64DB" w:rsidRDefault="00F159DB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F159DB" w:rsidRPr="00BE64DB" w:rsidRDefault="00F159DB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Обстоятельство.</w:t>
            </w:r>
          </w:p>
        </w:tc>
        <w:tc>
          <w:tcPr>
            <w:tcW w:w="7938" w:type="dxa"/>
          </w:tcPr>
          <w:p w:rsidR="00F159DB" w:rsidRPr="00BE64DB" w:rsidRDefault="00F159DB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Конструирование предложений с обстоятельствами</w:t>
            </w:r>
          </w:p>
        </w:tc>
      </w:tr>
      <w:tr w:rsidR="00CF123F" w:rsidRPr="00BE64DB" w:rsidTr="00BC7614">
        <w:tc>
          <w:tcPr>
            <w:tcW w:w="883" w:type="dxa"/>
            <w:gridSpan w:val="2"/>
          </w:tcPr>
          <w:p w:rsidR="00CF123F" w:rsidRPr="00BE64DB" w:rsidRDefault="001763CB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37</w:t>
            </w:r>
            <w:r w:rsidR="000A63DD" w:rsidRPr="00BE64DB">
              <w:rPr>
                <w:rFonts w:ascii="Times New Roman" w:hAnsi="Times New Roman"/>
                <w:szCs w:val="24"/>
              </w:rPr>
              <w:t>/</w:t>
            </w:r>
            <w:r w:rsidRPr="00BE64DB">
              <w:rPr>
                <w:rFonts w:ascii="Times New Roman" w:hAnsi="Times New Roman"/>
                <w:szCs w:val="24"/>
              </w:rPr>
              <w:t>14</w:t>
            </w:r>
          </w:p>
          <w:p w:rsidR="00CF123F" w:rsidRPr="00BE64DB" w:rsidRDefault="00CF123F" w:rsidP="00394177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dxa"/>
            <w:gridSpan w:val="2"/>
          </w:tcPr>
          <w:p w:rsidR="00CF123F" w:rsidRPr="00BE64DB" w:rsidRDefault="00CF123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CF123F" w:rsidRPr="00BE64DB" w:rsidRDefault="00CF123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CF123F" w:rsidRPr="00BE64DB" w:rsidRDefault="00CF123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Предложения с однородными членами и знаки препинания при них. Обобщающие слова при однородных членах.</w:t>
            </w:r>
          </w:p>
        </w:tc>
        <w:tc>
          <w:tcPr>
            <w:tcW w:w="7938" w:type="dxa"/>
          </w:tcPr>
          <w:p w:rsidR="00CF123F" w:rsidRPr="00BE64DB" w:rsidRDefault="00CF123F" w:rsidP="003941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И</w:t>
            </w:r>
            <w:r w:rsidR="00414D62" w:rsidRPr="00BE64DB">
              <w:rPr>
                <w:rFonts w:ascii="Times New Roman" w:hAnsi="Times New Roman"/>
                <w:szCs w:val="24"/>
              </w:rPr>
              <w:t xml:space="preserve">ндивидуальная работа с тестами. </w:t>
            </w:r>
            <w:r w:rsidRPr="00BE64DB">
              <w:rPr>
                <w:rFonts w:ascii="Times New Roman" w:hAnsi="Times New Roman"/>
                <w:szCs w:val="24"/>
              </w:rPr>
              <w:t>Объяснительный диктант.</w:t>
            </w:r>
            <w:r w:rsidR="004709BE" w:rsidRPr="00BE64DB">
              <w:rPr>
                <w:rFonts w:ascii="Times New Roman" w:hAnsi="Times New Roman"/>
                <w:color w:val="000000"/>
                <w:szCs w:val="24"/>
              </w:rPr>
              <w:t xml:space="preserve"> Работа с учебником (конспектирование статьи), групповая работа (составление алгоритма постановки знаков препинания при однородных членах).</w:t>
            </w:r>
          </w:p>
        </w:tc>
      </w:tr>
      <w:tr w:rsidR="00CF123F" w:rsidRPr="00BE64DB" w:rsidTr="00BC7614">
        <w:tc>
          <w:tcPr>
            <w:tcW w:w="883" w:type="dxa"/>
            <w:gridSpan w:val="2"/>
          </w:tcPr>
          <w:p w:rsidR="00CF123F" w:rsidRPr="00BE64DB" w:rsidRDefault="001763CB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38</w:t>
            </w:r>
            <w:r w:rsidR="000A63DD" w:rsidRPr="00BE64DB">
              <w:rPr>
                <w:rFonts w:ascii="Times New Roman" w:hAnsi="Times New Roman"/>
                <w:szCs w:val="24"/>
              </w:rPr>
              <w:t>/</w:t>
            </w:r>
            <w:r w:rsidRPr="00BE64DB">
              <w:rPr>
                <w:rFonts w:ascii="Times New Roman" w:hAnsi="Times New Roman"/>
                <w:szCs w:val="24"/>
              </w:rPr>
              <w:t>15</w:t>
            </w:r>
          </w:p>
          <w:p w:rsidR="00CF123F" w:rsidRPr="00BE64DB" w:rsidRDefault="00CF123F" w:rsidP="003941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dxa"/>
            <w:gridSpan w:val="2"/>
          </w:tcPr>
          <w:p w:rsidR="00CF123F" w:rsidRPr="00BE64DB" w:rsidRDefault="00CF123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CF123F" w:rsidRPr="00BE64DB" w:rsidRDefault="00CF123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CF123F" w:rsidRPr="00BE64DB" w:rsidRDefault="00CF123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Предложения с обращениями</w:t>
            </w:r>
          </w:p>
        </w:tc>
        <w:tc>
          <w:tcPr>
            <w:tcW w:w="7938" w:type="dxa"/>
          </w:tcPr>
          <w:p w:rsidR="00CF123F" w:rsidRPr="00BE64DB" w:rsidRDefault="004709BE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Устная и письменная работа с учебником. Урок-презентация, работа с орфограммами, проектирование выполнения домашнего задания. Конструирование предложений с обращениями. Объяснительный диктант.</w:t>
            </w:r>
          </w:p>
        </w:tc>
      </w:tr>
      <w:tr w:rsidR="00CF123F" w:rsidRPr="00BE64DB" w:rsidTr="00BC7614">
        <w:tc>
          <w:tcPr>
            <w:tcW w:w="883" w:type="dxa"/>
            <w:gridSpan w:val="2"/>
          </w:tcPr>
          <w:p w:rsidR="00CF123F" w:rsidRPr="00BE64DB" w:rsidRDefault="001763CB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39</w:t>
            </w:r>
            <w:r w:rsidR="000A63DD" w:rsidRPr="00BE64DB">
              <w:rPr>
                <w:rFonts w:ascii="Times New Roman" w:hAnsi="Times New Roman"/>
                <w:szCs w:val="24"/>
              </w:rPr>
              <w:t>/</w:t>
            </w:r>
            <w:r w:rsidRPr="00BE64DB">
              <w:rPr>
                <w:rFonts w:ascii="Times New Roman" w:hAnsi="Times New Roman"/>
                <w:szCs w:val="24"/>
              </w:rPr>
              <w:t>16</w:t>
            </w:r>
          </w:p>
          <w:p w:rsidR="00CF123F" w:rsidRPr="00BE64DB" w:rsidRDefault="00CF123F" w:rsidP="003941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dxa"/>
            <w:gridSpan w:val="2"/>
          </w:tcPr>
          <w:p w:rsidR="00CF123F" w:rsidRPr="00BE64DB" w:rsidRDefault="00CF123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CF123F" w:rsidRPr="00BE64DB" w:rsidRDefault="00CF123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8E4E8A" w:rsidRPr="00BE64DB" w:rsidRDefault="008E4E8A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</w:t>
            </w:r>
          </w:p>
          <w:p w:rsidR="00CF123F" w:rsidRPr="00BE64DB" w:rsidRDefault="00CF123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Письмо. </w:t>
            </w:r>
          </w:p>
        </w:tc>
        <w:tc>
          <w:tcPr>
            <w:tcW w:w="7938" w:type="dxa"/>
          </w:tcPr>
          <w:p w:rsidR="00CF123F" w:rsidRPr="00BE64DB" w:rsidRDefault="004709BE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Работа в парах (выявление жанрово-стилистических особенностей письма) по алгоритму, индивидуальная творческая работа (составление плана письма, чернового варианта работы) при помощи консультанта</w:t>
            </w:r>
          </w:p>
        </w:tc>
      </w:tr>
      <w:tr w:rsidR="00CF123F" w:rsidRPr="00BE64DB" w:rsidTr="00BC7614">
        <w:tc>
          <w:tcPr>
            <w:tcW w:w="883" w:type="dxa"/>
            <w:gridSpan w:val="2"/>
          </w:tcPr>
          <w:p w:rsidR="00CF123F" w:rsidRPr="00BE64DB" w:rsidRDefault="001763CB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40</w:t>
            </w:r>
            <w:r w:rsidR="000A63DD" w:rsidRPr="00BE64DB">
              <w:rPr>
                <w:rFonts w:ascii="Times New Roman" w:hAnsi="Times New Roman"/>
                <w:szCs w:val="24"/>
              </w:rPr>
              <w:t>/</w:t>
            </w:r>
            <w:r w:rsidRPr="00BE64DB">
              <w:rPr>
                <w:rFonts w:ascii="Times New Roman" w:hAnsi="Times New Roman"/>
                <w:szCs w:val="24"/>
              </w:rPr>
              <w:t>17</w:t>
            </w:r>
          </w:p>
          <w:p w:rsidR="00CF123F" w:rsidRPr="00BE64DB" w:rsidRDefault="00CF123F" w:rsidP="003941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dxa"/>
            <w:gridSpan w:val="2"/>
          </w:tcPr>
          <w:p w:rsidR="00CF123F" w:rsidRPr="00BE64DB" w:rsidRDefault="00CF123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CF123F" w:rsidRPr="00BE64DB" w:rsidRDefault="00CF123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CF123F" w:rsidRPr="00BE64DB" w:rsidRDefault="00CF123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Синтаксический разбор простого предложения.</w:t>
            </w:r>
          </w:p>
        </w:tc>
        <w:tc>
          <w:tcPr>
            <w:tcW w:w="7938" w:type="dxa"/>
          </w:tcPr>
          <w:p w:rsidR="00CF123F" w:rsidRPr="00BE64DB" w:rsidRDefault="004709BE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Выполнение упражнений учебника </w:t>
            </w:r>
            <w:r w:rsidR="00BE64DB" w:rsidRPr="00BE64DB">
              <w:rPr>
                <w:rFonts w:ascii="Times New Roman" w:hAnsi="Times New Roman"/>
                <w:color w:val="000000"/>
                <w:szCs w:val="24"/>
              </w:rPr>
              <w:t>Практическая работа</w:t>
            </w: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 (тематический контроль)</w:t>
            </w:r>
          </w:p>
        </w:tc>
      </w:tr>
      <w:tr w:rsidR="001763CB" w:rsidRPr="00BE64DB" w:rsidTr="00BC7614">
        <w:tc>
          <w:tcPr>
            <w:tcW w:w="883" w:type="dxa"/>
            <w:gridSpan w:val="2"/>
          </w:tcPr>
          <w:p w:rsidR="001763CB" w:rsidRPr="00BE64DB" w:rsidRDefault="001763CB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41/18</w:t>
            </w:r>
          </w:p>
        </w:tc>
        <w:tc>
          <w:tcPr>
            <w:tcW w:w="775" w:type="dxa"/>
            <w:gridSpan w:val="2"/>
          </w:tcPr>
          <w:p w:rsidR="001763CB" w:rsidRPr="00BE64DB" w:rsidRDefault="001763CB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1763CB" w:rsidRPr="00BE64DB" w:rsidRDefault="001763CB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1763CB" w:rsidRPr="00BE64DB" w:rsidRDefault="001763CB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Пунктуационный разбор простого предложения</w:t>
            </w:r>
          </w:p>
        </w:tc>
        <w:tc>
          <w:tcPr>
            <w:tcW w:w="7938" w:type="dxa"/>
          </w:tcPr>
          <w:p w:rsidR="001763CB" w:rsidRPr="00BE64DB" w:rsidRDefault="0079636B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Разбор предложений</w:t>
            </w:r>
          </w:p>
        </w:tc>
      </w:tr>
      <w:tr w:rsidR="00CF123F" w:rsidRPr="00BE64DB" w:rsidTr="00BC7614">
        <w:tc>
          <w:tcPr>
            <w:tcW w:w="883" w:type="dxa"/>
            <w:gridSpan w:val="2"/>
          </w:tcPr>
          <w:p w:rsidR="00CF123F" w:rsidRPr="00BE64DB" w:rsidRDefault="001763CB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4</w:t>
            </w:r>
            <w:r w:rsidR="00F159DB" w:rsidRPr="00BE64DB">
              <w:rPr>
                <w:rFonts w:ascii="Times New Roman" w:hAnsi="Times New Roman"/>
                <w:szCs w:val="24"/>
              </w:rPr>
              <w:t>2</w:t>
            </w:r>
            <w:r w:rsidR="000A63DD" w:rsidRPr="00BE64DB">
              <w:rPr>
                <w:rFonts w:ascii="Times New Roman" w:hAnsi="Times New Roman"/>
                <w:szCs w:val="24"/>
              </w:rPr>
              <w:t>/</w:t>
            </w:r>
            <w:r w:rsidR="00E850CF" w:rsidRPr="00BE64DB">
              <w:rPr>
                <w:rFonts w:ascii="Times New Roman" w:hAnsi="Times New Roman"/>
                <w:szCs w:val="24"/>
              </w:rPr>
              <w:t>1</w:t>
            </w:r>
            <w:r w:rsidRPr="00BE64DB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775" w:type="dxa"/>
            <w:gridSpan w:val="2"/>
          </w:tcPr>
          <w:p w:rsidR="00CF123F" w:rsidRPr="00BE64DB" w:rsidRDefault="00CF123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CF123F" w:rsidRPr="00BE64DB" w:rsidRDefault="00CF123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8E4E8A" w:rsidRPr="00BE64DB" w:rsidRDefault="008E4E8A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</w:t>
            </w:r>
          </w:p>
          <w:p w:rsidR="00414D62" w:rsidRPr="00BE64DB" w:rsidRDefault="00CF123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Сочинение по картине </w:t>
            </w:r>
          </w:p>
          <w:p w:rsidR="00CF123F" w:rsidRPr="00BE64DB" w:rsidRDefault="00CF123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Ф. П. Решетникова «Мальчишки».</w:t>
            </w:r>
          </w:p>
        </w:tc>
        <w:tc>
          <w:tcPr>
            <w:tcW w:w="7938" w:type="dxa"/>
          </w:tcPr>
          <w:p w:rsidR="00CF123F" w:rsidRPr="00BE64DB" w:rsidRDefault="004709BE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Сбор материала для сочинения. </w:t>
            </w:r>
            <w:r w:rsidR="00414D62" w:rsidRPr="00BE64DB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="00BE64DB" w:rsidRPr="00BE64DB">
              <w:rPr>
                <w:rFonts w:ascii="Times New Roman" w:hAnsi="Times New Roman"/>
                <w:color w:val="000000"/>
                <w:szCs w:val="24"/>
              </w:rPr>
              <w:t>Устная работа</w:t>
            </w: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 над сочинением. </w:t>
            </w:r>
            <w:r w:rsidR="00414D62" w:rsidRPr="00BE64DB">
              <w:rPr>
                <w:rFonts w:ascii="Times New Roman" w:hAnsi="Times New Roman"/>
                <w:color w:val="000000"/>
                <w:szCs w:val="24"/>
              </w:rPr>
              <w:t xml:space="preserve"> Составление плана к сочинению. </w:t>
            </w:r>
            <w:r w:rsidRPr="00BE64DB">
              <w:rPr>
                <w:rFonts w:ascii="Times New Roman" w:hAnsi="Times New Roman"/>
                <w:color w:val="000000"/>
                <w:szCs w:val="24"/>
              </w:rPr>
              <w:t>Написание сочинения.</w:t>
            </w:r>
          </w:p>
        </w:tc>
      </w:tr>
      <w:tr w:rsidR="00CF123F" w:rsidRPr="00BE64DB" w:rsidTr="00BC7614">
        <w:tc>
          <w:tcPr>
            <w:tcW w:w="883" w:type="dxa"/>
            <w:gridSpan w:val="2"/>
          </w:tcPr>
          <w:p w:rsidR="00CF123F" w:rsidRPr="00BE64DB" w:rsidRDefault="001763CB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4</w:t>
            </w:r>
            <w:r w:rsidR="00F159DB" w:rsidRPr="00BE64DB">
              <w:rPr>
                <w:rFonts w:ascii="Times New Roman" w:hAnsi="Times New Roman"/>
                <w:szCs w:val="24"/>
              </w:rPr>
              <w:t>3</w:t>
            </w:r>
            <w:r w:rsidR="000A63DD" w:rsidRPr="00BE64DB">
              <w:rPr>
                <w:rFonts w:ascii="Times New Roman" w:hAnsi="Times New Roman"/>
                <w:szCs w:val="24"/>
              </w:rPr>
              <w:t>/</w:t>
            </w:r>
            <w:r w:rsidRPr="00BE64DB"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775" w:type="dxa"/>
            <w:gridSpan w:val="2"/>
          </w:tcPr>
          <w:p w:rsidR="00CF123F" w:rsidRPr="00BE64DB" w:rsidRDefault="00CF123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CF123F" w:rsidRPr="00BE64DB" w:rsidRDefault="00CF123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CF123F" w:rsidRPr="00BE64DB" w:rsidRDefault="00CF123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Простые и сложные предложения. </w:t>
            </w:r>
          </w:p>
        </w:tc>
        <w:tc>
          <w:tcPr>
            <w:tcW w:w="7938" w:type="dxa"/>
          </w:tcPr>
          <w:p w:rsidR="00CF123F" w:rsidRPr="00BE64DB" w:rsidRDefault="004709BE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Комментированное письмо с частичным разбором предложения. Практическая работа</w:t>
            </w:r>
          </w:p>
        </w:tc>
      </w:tr>
      <w:tr w:rsidR="00CF123F" w:rsidRPr="00BE64DB" w:rsidTr="00BC7614">
        <w:tc>
          <w:tcPr>
            <w:tcW w:w="883" w:type="dxa"/>
            <w:gridSpan w:val="2"/>
          </w:tcPr>
          <w:p w:rsidR="00CF123F" w:rsidRPr="00BE64DB" w:rsidRDefault="001763CB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4</w:t>
            </w:r>
            <w:r w:rsidR="000A63DD" w:rsidRPr="00BE64DB">
              <w:rPr>
                <w:rFonts w:ascii="Times New Roman" w:hAnsi="Times New Roman"/>
                <w:szCs w:val="24"/>
              </w:rPr>
              <w:t>4/</w:t>
            </w:r>
            <w:r w:rsidRPr="00BE64DB">
              <w:rPr>
                <w:rFonts w:ascii="Times New Roman" w:hAnsi="Times New Roman"/>
                <w:szCs w:val="24"/>
              </w:rPr>
              <w:t>21</w:t>
            </w:r>
          </w:p>
          <w:p w:rsidR="00CF123F" w:rsidRPr="00BE64DB" w:rsidRDefault="00CF123F" w:rsidP="003941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dxa"/>
            <w:gridSpan w:val="2"/>
          </w:tcPr>
          <w:p w:rsidR="00CF123F" w:rsidRPr="00BE64DB" w:rsidRDefault="00CF123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CF123F" w:rsidRPr="00BE64DB" w:rsidRDefault="00CF123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CF123F" w:rsidRPr="00BE64DB" w:rsidRDefault="00CF123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Синтаксический разбор сложного предложения.</w:t>
            </w:r>
          </w:p>
        </w:tc>
        <w:tc>
          <w:tcPr>
            <w:tcW w:w="7938" w:type="dxa"/>
          </w:tcPr>
          <w:p w:rsidR="00CF123F" w:rsidRPr="00BE64DB" w:rsidRDefault="004709BE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Синтаксический разбор предложений. Практическая работа</w:t>
            </w:r>
          </w:p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3D7860" w:rsidRPr="00BE64DB" w:rsidTr="00BC7614">
        <w:trPr>
          <w:trHeight w:val="616"/>
        </w:trPr>
        <w:tc>
          <w:tcPr>
            <w:tcW w:w="883" w:type="dxa"/>
            <w:gridSpan w:val="2"/>
          </w:tcPr>
          <w:p w:rsidR="003D7860" w:rsidRPr="00BE64DB" w:rsidRDefault="001763CB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4</w:t>
            </w:r>
            <w:r w:rsidR="000A63DD" w:rsidRPr="00BE64DB">
              <w:rPr>
                <w:rFonts w:ascii="Times New Roman" w:hAnsi="Times New Roman"/>
                <w:szCs w:val="24"/>
              </w:rPr>
              <w:t>5/</w:t>
            </w:r>
            <w:r w:rsidRPr="00BE64DB">
              <w:rPr>
                <w:rFonts w:ascii="Times New Roman" w:hAnsi="Times New Roman"/>
                <w:szCs w:val="24"/>
              </w:rPr>
              <w:t>22</w:t>
            </w:r>
          </w:p>
        </w:tc>
        <w:tc>
          <w:tcPr>
            <w:tcW w:w="775" w:type="dxa"/>
            <w:gridSpan w:val="2"/>
          </w:tcPr>
          <w:p w:rsidR="003D7860" w:rsidRPr="00BE64DB" w:rsidRDefault="003D7860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3D7860" w:rsidRPr="00BE64DB" w:rsidRDefault="003D7860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E64DB" w:rsidRDefault="003D7860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речи.</w:t>
            </w:r>
          </w:p>
          <w:p w:rsidR="003D7860" w:rsidRPr="00BE64DB" w:rsidRDefault="00BE64DB" w:rsidP="00394177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</w:t>
            </w:r>
            <w:r w:rsidR="003D7860" w:rsidRPr="00BE64DB">
              <w:rPr>
                <w:rFonts w:ascii="Times New Roman" w:hAnsi="Times New Roman"/>
                <w:szCs w:val="24"/>
              </w:rPr>
              <w:t xml:space="preserve">жатое изложение. </w:t>
            </w:r>
          </w:p>
        </w:tc>
        <w:tc>
          <w:tcPr>
            <w:tcW w:w="7938" w:type="dxa"/>
          </w:tcPr>
          <w:p w:rsidR="003D7860" w:rsidRPr="00BE64DB" w:rsidRDefault="0079636B" w:rsidP="003941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Изложение текста, составление плана</w:t>
            </w:r>
          </w:p>
        </w:tc>
      </w:tr>
      <w:tr w:rsidR="00E850CF" w:rsidRPr="00BE64DB" w:rsidTr="00BC7614">
        <w:trPr>
          <w:trHeight w:val="911"/>
        </w:trPr>
        <w:tc>
          <w:tcPr>
            <w:tcW w:w="883" w:type="dxa"/>
            <w:gridSpan w:val="2"/>
          </w:tcPr>
          <w:p w:rsidR="00E850CF" w:rsidRPr="00BE64DB" w:rsidRDefault="001763CB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4</w:t>
            </w:r>
            <w:r w:rsidR="000A63DD" w:rsidRPr="00BE64DB">
              <w:rPr>
                <w:rFonts w:ascii="Times New Roman" w:hAnsi="Times New Roman"/>
                <w:szCs w:val="24"/>
              </w:rPr>
              <w:t>6/</w:t>
            </w:r>
            <w:r w:rsidRPr="00BE64DB">
              <w:rPr>
                <w:rFonts w:ascii="Times New Roman" w:hAnsi="Times New Roman"/>
                <w:szCs w:val="24"/>
              </w:rPr>
              <w:t>23</w:t>
            </w:r>
          </w:p>
        </w:tc>
        <w:tc>
          <w:tcPr>
            <w:tcW w:w="775" w:type="dxa"/>
            <w:gridSpan w:val="2"/>
          </w:tcPr>
          <w:p w:rsidR="00E850CF" w:rsidRPr="00BE64DB" w:rsidRDefault="00E850C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E850CF" w:rsidRPr="00BE64DB" w:rsidRDefault="00E850C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E850CF" w:rsidRPr="00BE64DB" w:rsidRDefault="00E850C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Предложения с прямой речью.</w:t>
            </w:r>
          </w:p>
          <w:p w:rsidR="00E850CF" w:rsidRPr="00BE64DB" w:rsidRDefault="00E850CF" w:rsidP="00394177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38" w:type="dxa"/>
          </w:tcPr>
          <w:p w:rsidR="00E850CF" w:rsidRPr="00BE64DB" w:rsidRDefault="00E850CF" w:rsidP="003941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Словарный диктант с взаимопроверкой</w:t>
            </w:r>
          </w:p>
          <w:p w:rsidR="00E850CF" w:rsidRPr="00BE64DB" w:rsidRDefault="00E850CF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Творческая работа: конструирование предложений с прямой речью</w:t>
            </w:r>
          </w:p>
          <w:p w:rsidR="00E850CF" w:rsidRPr="00BE64DB" w:rsidRDefault="00E850C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Выполнение упражнений учебника. </w:t>
            </w:r>
          </w:p>
        </w:tc>
      </w:tr>
      <w:tr w:rsidR="001763CB" w:rsidRPr="00BE64DB" w:rsidTr="00BC7614">
        <w:trPr>
          <w:trHeight w:val="422"/>
        </w:trPr>
        <w:tc>
          <w:tcPr>
            <w:tcW w:w="883" w:type="dxa"/>
            <w:gridSpan w:val="2"/>
          </w:tcPr>
          <w:p w:rsidR="001763CB" w:rsidRPr="00BE64DB" w:rsidRDefault="001763CB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47/24</w:t>
            </w:r>
          </w:p>
        </w:tc>
        <w:tc>
          <w:tcPr>
            <w:tcW w:w="775" w:type="dxa"/>
            <w:gridSpan w:val="2"/>
          </w:tcPr>
          <w:p w:rsidR="001763CB" w:rsidRPr="00BE64DB" w:rsidRDefault="001763CB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1763CB" w:rsidRPr="00BE64DB" w:rsidRDefault="001763CB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1763CB" w:rsidRPr="00BE64DB" w:rsidRDefault="001763CB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Диалог.</w:t>
            </w:r>
          </w:p>
        </w:tc>
        <w:tc>
          <w:tcPr>
            <w:tcW w:w="7938" w:type="dxa"/>
          </w:tcPr>
          <w:p w:rsidR="001763CB" w:rsidRPr="00BE64DB" w:rsidRDefault="001763CB" w:rsidP="003941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Конструирование предложений диалога. </w:t>
            </w:r>
          </w:p>
        </w:tc>
      </w:tr>
      <w:tr w:rsidR="003D7860" w:rsidRPr="00BE64DB" w:rsidTr="00BC7614">
        <w:trPr>
          <w:trHeight w:val="564"/>
        </w:trPr>
        <w:tc>
          <w:tcPr>
            <w:tcW w:w="883" w:type="dxa"/>
            <w:gridSpan w:val="2"/>
          </w:tcPr>
          <w:p w:rsidR="003D7860" w:rsidRPr="00BE64DB" w:rsidRDefault="001763CB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lastRenderedPageBreak/>
              <w:t>48/25</w:t>
            </w:r>
          </w:p>
        </w:tc>
        <w:tc>
          <w:tcPr>
            <w:tcW w:w="775" w:type="dxa"/>
            <w:gridSpan w:val="2"/>
          </w:tcPr>
          <w:p w:rsidR="003D7860" w:rsidRPr="00BE64DB" w:rsidRDefault="003D7860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3D7860" w:rsidRPr="00BE64DB" w:rsidRDefault="003D7860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3D7860" w:rsidRPr="00BE64DB" w:rsidRDefault="003D7860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речи. Отзыв о сочинении товарища.</w:t>
            </w:r>
          </w:p>
        </w:tc>
        <w:tc>
          <w:tcPr>
            <w:tcW w:w="7938" w:type="dxa"/>
          </w:tcPr>
          <w:p w:rsidR="003D7860" w:rsidRPr="00BE64DB" w:rsidRDefault="0079636B" w:rsidP="003941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Работа в парах, редактирование сочинения</w:t>
            </w:r>
          </w:p>
        </w:tc>
      </w:tr>
      <w:tr w:rsidR="00CF123F" w:rsidRPr="00BE64DB" w:rsidTr="00BC7614">
        <w:tc>
          <w:tcPr>
            <w:tcW w:w="883" w:type="dxa"/>
            <w:gridSpan w:val="2"/>
          </w:tcPr>
          <w:p w:rsidR="00CF123F" w:rsidRPr="00BE64DB" w:rsidRDefault="001763CB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49/26</w:t>
            </w:r>
          </w:p>
        </w:tc>
        <w:tc>
          <w:tcPr>
            <w:tcW w:w="775" w:type="dxa"/>
            <w:gridSpan w:val="2"/>
          </w:tcPr>
          <w:p w:rsidR="00CF123F" w:rsidRPr="00BE64DB" w:rsidRDefault="00CF123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CF123F" w:rsidRPr="00BE64DB" w:rsidRDefault="00CF123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CF123F" w:rsidRPr="00BE64DB" w:rsidRDefault="001460FF" w:rsidP="00394177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Проект. </w:t>
            </w:r>
            <w:r w:rsidRPr="001460FF">
              <w:rPr>
                <w:rFonts w:ascii="Times New Roman" w:hAnsi="Times New Roman"/>
                <w:szCs w:val="24"/>
              </w:rPr>
              <w:t>Язык и литература</w:t>
            </w:r>
          </w:p>
        </w:tc>
        <w:tc>
          <w:tcPr>
            <w:tcW w:w="7938" w:type="dxa"/>
          </w:tcPr>
          <w:p w:rsidR="00CF123F" w:rsidRPr="00BE64DB" w:rsidRDefault="00672EE9" w:rsidP="00394177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Выполняют проект</w:t>
            </w:r>
          </w:p>
        </w:tc>
      </w:tr>
      <w:tr w:rsidR="001763CB" w:rsidRPr="00BE64DB" w:rsidTr="00BC7614">
        <w:tc>
          <w:tcPr>
            <w:tcW w:w="883" w:type="dxa"/>
            <w:gridSpan w:val="2"/>
          </w:tcPr>
          <w:p w:rsidR="001763CB" w:rsidRPr="00BE64DB" w:rsidRDefault="001763CB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50/27</w:t>
            </w:r>
          </w:p>
        </w:tc>
        <w:tc>
          <w:tcPr>
            <w:tcW w:w="775" w:type="dxa"/>
            <w:gridSpan w:val="2"/>
          </w:tcPr>
          <w:p w:rsidR="001763CB" w:rsidRPr="00BE64DB" w:rsidRDefault="001763CB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1763CB" w:rsidRPr="00BE64DB" w:rsidRDefault="001763CB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1763CB" w:rsidRPr="00BE64DB" w:rsidRDefault="001763CB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Повторение и систематизация знаний по теме «Синтаксис и пунктуация».</w:t>
            </w:r>
          </w:p>
        </w:tc>
        <w:tc>
          <w:tcPr>
            <w:tcW w:w="7938" w:type="dxa"/>
          </w:tcPr>
          <w:p w:rsidR="001763CB" w:rsidRPr="00BE64DB" w:rsidRDefault="0079636B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Выполнение упражнений учебника</w:t>
            </w:r>
            <w:r w:rsidR="008A6689" w:rsidRPr="00BE64DB">
              <w:rPr>
                <w:rFonts w:ascii="Times New Roman" w:hAnsi="Times New Roman"/>
                <w:color w:val="000000"/>
                <w:szCs w:val="24"/>
              </w:rPr>
              <w:t>, выполнение</w:t>
            </w:r>
            <w:r w:rsidR="00666165" w:rsidRPr="00BE64DB">
              <w:rPr>
                <w:rFonts w:ascii="Times New Roman" w:hAnsi="Times New Roman"/>
                <w:color w:val="000000"/>
                <w:szCs w:val="24"/>
              </w:rPr>
              <w:t xml:space="preserve"> тестовых заданий</w:t>
            </w:r>
          </w:p>
        </w:tc>
      </w:tr>
      <w:tr w:rsidR="003D7860" w:rsidRPr="00BE64DB" w:rsidTr="00BC7614">
        <w:tc>
          <w:tcPr>
            <w:tcW w:w="883" w:type="dxa"/>
            <w:gridSpan w:val="2"/>
          </w:tcPr>
          <w:p w:rsidR="003D7860" w:rsidRPr="00BE64DB" w:rsidRDefault="001763CB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51/28</w:t>
            </w:r>
          </w:p>
        </w:tc>
        <w:tc>
          <w:tcPr>
            <w:tcW w:w="775" w:type="dxa"/>
            <w:gridSpan w:val="2"/>
          </w:tcPr>
          <w:p w:rsidR="003D7860" w:rsidRPr="00BE64DB" w:rsidRDefault="003D7860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3D7860" w:rsidRPr="00BE64DB" w:rsidRDefault="003D7860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3D7860" w:rsidRPr="00BE64DB" w:rsidRDefault="003D7860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Повторение и систематизация знаний по теме «Синтаксис и пунктуация».</w:t>
            </w:r>
          </w:p>
        </w:tc>
        <w:tc>
          <w:tcPr>
            <w:tcW w:w="7938" w:type="dxa"/>
          </w:tcPr>
          <w:p w:rsidR="003D7860" w:rsidRPr="00BE64DB" w:rsidRDefault="003D7860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Рефлексия пройденного материала</w:t>
            </w:r>
            <w:r w:rsidR="00666165" w:rsidRPr="00BE64DB">
              <w:rPr>
                <w:rFonts w:ascii="Times New Roman" w:hAnsi="Times New Roman"/>
                <w:szCs w:val="24"/>
              </w:rPr>
              <w:t>, решение грамматических задач.</w:t>
            </w:r>
          </w:p>
        </w:tc>
      </w:tr>
      <w:tr w:rsidR="00CF123F" w:rsidRPr="00BE64DB" w:rsidTr="00BC7614">
        <w:tc>
          <w:tcPr>
            <w:tcW w:w="883" w:type="dxa"/>
            <w:gridSpan w:val="2"/>
          </w:tcPr>
          <w:p w:rsidR="00CF123F" w:rsidRPr="00BE64DB" w:rsidRDefault="001763CB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52/29</w:t>
            </w:r>
          </w:p>
        </w:tc>
        <w:tc>
          <w:tcPr>
            <w:tcW w:w="775" w:type="dxa"/>
            <w:gridSpan w:val="2"/>
          </w:tcPr>
          <w:p w:rsidR="00CF123F" w:rsidRPr="00BE64DB" w:rsidRDefault="00CF123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CF123F" w:rsidRPr="00BE64DB" w:rsidRDefault="00CF123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CF123F" w:rsidRPr="00BE64DB" w:rsidRDefault="00307D56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Контрольн</w:t>
            </w:r>
            <w:r w:rsidR="00414D62" w:rsidRPr="00BE64DB">
              <w:rPr>
                <w:rFonts w:ascii="Times New Roman" w:hAnsi="Times New Roman"/>
                <w:szCs w:val="24"/>
              </w:rPr>
              <w:t>ая работа</w:t>
            </w:r>
            <w:r w:rsidR="00751C96" w:rsidRPr="00BE64DB">
              <w:rPr>
                <w:rFonts w:ascii="Times New Roman" w:hAnsi="Times New Roman"/>
                <w:szCs w:val="24"/>
              </w:rPr>
              <w:t xml:space="preserve"> по разделу «Синтаксис»</w:t>
            </w:r>
          </w:p>
        </w:tc>
        <w:tc>
          <w:tcPr>
            <w:tcW w:w="7938" w:type="dxa"/>
          </w:tcPr>
          <w:p w:rsidR="00CF123F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 w:themeColor="text1"/>
                <w:szCs w:val="24"/>
              </w:rPr>
              <w:t>Диктант с грамматическим заданием</w:t>
            </w:r>
          </w:p>
        </w:tc>
      </w:tr>
      <w:tr w:rsidR="003D7860" w:rsidRPr="00BE64DB" w:rsidTr="00BC7614">
        <w:tc>
          <w:tcPr>
            <w:tcW w:w="883" w:type="dxa"/>
            <w:gridSpan w:val="2"/>
          </w:tcPr>
          <w:p w:rsidR="003D7860" w:rsidRPr="00BE64DB" w:rsidRDefault="001763CB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53/30</w:t>
            </w:r>
          </w:p>
        </w:tc>
        <w:tc>
          <w:tcPr>
            <w:tcW w:w="775" w:type="dxa"/>
            <w:gridSpan w:val="2"/>
          </w:tcPr>
          <w:p w:rsidR="003D7860" w:rsidRPr="00BE64DB" w:rsidRDefault="003D7860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3D7860" w:rsidRPr="00BE64DB" w:rsidRDefault="003D7860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3D7860" w:rsidRPr="00BE64DB" w:rsidRDefault="003D7860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Анализ диктанта</w:t>
            </w:r>
            <w:r w:rsidR="00394177" w:rsidRPr="00BE64DB">
              <w:rPr>
                <w:rFonts w:ascii="Times New Roman" w:hAnsi="Times New Roman"/>
                <w:szCs w:val="24"/>
              </w:rPr>
              <w:t>.</w:t>
            </w:r>
            <w:r w:rsidR="00B12690" w:rsidRPr="00BE64DB">
              <w:rPr>
                <w:rFonts w:ascii="Times New Roman" w:hAnsi="Times New Roman"/>
                <w:szCs w:val="24"/>
              </w:rPr>
              <w:t xml:space="preserve"> Повторение изученных видов орфограмм и пунктограмм.</w:t>
            </w:r>
          </w:p>
        </w:tc>
        <w:tc>
          <w:tcPr>
            <w:tcW w:w="7938" w:type="dxa"/>
          </w:tcPr>
          <w:p w:rsidR="003D7860" w:rsidRPr="00BE64DB" w:rsidRDefault="003D7860" w:rsidP="00394177">
            <w:pPr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BE64DB">
              <w:rPr>
                <w:rFonts w:ascii="Times New Roman" w:hAnsi="Times New Roman"/>
                <w:color w:val="000000" w:themeColor="text1"/>
                <w:szCs w:val="24"/>
              </w:rPr>
              <w:t>Выполнение работы над ошибками</w:t>
            </w:r>
          </w:p>
        </w:tc>
      </w:tr>
      <w:tr w:rsidR="00CF123F" w:rsidRPr="00BE64DB" w:rsidTr="00BC7614">
        <w:tc>
          <w:tcPr>
            <w:tcW w:w="14841" w:type="dxa"/>
            <w:gridSpan w:val="7"/>
          </w:tcPr>
          <w:p w:rsidR="00901829" w:rsidRPr="00BE64DB" w:rsidRDefault="00CF123F" w:rsidP="00394177">
            <w:pPr>
              <w:tabs>
                <w:tab w:val="left" w:pos="5778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                                     </w:t>
            </w:r>
            <w:r w:rsidR="00901829" w:rsidRPr="00BE64DB">
              <w:rPr>
                <w:rFonts w:ascii="Times New Roman" w:hAnsi="Times New Roman"/>
                <w:szCs w:val="24"/>
              </w:rPr>
              <w:t xml:space="preserve">                        Тема </w:t>
            </w:r>
            <w:r w:rsidR="00A03279" w:rsidRPr="00BE64DB">
              <w:rPr>
                <w:rFonts w:ascii="Times New Roman" w:hAnsi="Times New Roman"/>
                <w:szCs w:val="24"/>
              </w:rPr>
              <w:t>раздела 4</w:t>
            </w:r>
            <w:r w:rsidR="00901829" w:rsidRPr="00BE64DB">
              <w:rPr>
                <w:rFonts w:ascii="Times New Roman" w:hAnsi="Times New Roman"/>
                <w:szCs w:val="24"/>
              </w:rPr>
              <w:t>.</w:t>
            </w:r>
            <w:r w:rsidR="00414D62" w:rsidRPr="00BE64DB">
              <w:rPr>
                <w:rFonts w:ascii="Times New Roman" w:hAnsi="Times New Roman"/>
                <w:szCs w:val="24"/>
              </w:rPr>
              <w:t xml:space="preserve"> </w:t>
            </w:r>
            <w:r w:rsidRPr="00BE64DB">
              <w:rPr>
                <w:rFonts w:ascii="Times New Roman" w:hAnsi="Times New Roman"/>
                <w:szCs w:val="24"/>
              </w:rPr>
              <w:t xml:space="preserve"> Фонетика. Орфоэпия. Графика. Орфография. Культ</w:t>
            </w:r>
            <w:r w:rsidR="009722A7" w:rsidRPr="00BE64DB">
              <w:rPr>
                <w:rFonts w:ascii="Times New Roman" w:hAnsi="Times New Roman"/>
                <w:szCs w:val="24"/>
              </w:rPr>
              <w:t>ура речи.</w:t>
            </w:r>
            <w:r w:rsidR="00643B6A" w:rsidRPr="00BE64DB">
              <w:rPr>
                <w:rFonts w:ascii="Times New Roman" w:hAnsi="Times New Roman"/>
                <w:szCs w:val="24"/>
              </w:rPr>
              <w:t xml:space="preserve"> </w:t>
            </w:r>
            <w:r w:rsidR="009722A7" w:rsidRPr="00BE64DB">
              <w:rPr>
                <w:rFonts w:ascii="Times New Roman" w:hAnsi="Times New Roman"/>
                <w:szCs w:val="24"/>
              </w:rPr>
              <w:t>(</w:t>
            </w:r>
            <w:r w:rsidR="00643B6A" w:rsidRPr="00BE64DB">
              <w:rPr>
                <w:rFonts w:ascii="Times New Roman" w:hAnsi="Times New Roman"/>
                <w:szCs w:val="24"/>
              </w:rPr>
              <w:t>9</w:t>
            </w:r>
            <w:r w:rsidR="00426C81" w:rsidRPr="00BE64DB">
              <w:rPr>
                <w:rFonts w:ascii="Times New Roman" w:hAnsi="Times New Roman"/>
                <w:szCs w:val="24"/>
              </w:rPr>
              <w:t>ч</w:t>
            </w:r>
            <w:r w:rsidR="00643B6A" w:rsidRPr="00BE64DB">
              <w:rPr>
                <w:rFonts w:ascii="Times New Roman" w:hAnsi="Times New Roman"/>
                <w:szCs w:val="24"/>
              </w:rPr>
              <w:t>.</w:t>
            </w:r>
            <w:r w:rsidR="009722A7" w:rsidRPr="00BE64DB">
              <w:rPr>
                <w:rFonts w:ascii="Times New Roman" w:hAnsi="Times New Roman"/>
                <w:szCs w:val="24"/>
              </w:rPr>
              <w:t xml:space="preserve"> +4</w:t>
            </w:r>
            <w:r w:rsidR="00910832" w:rsidRPr="00BE64DB">
              <w:rPr>
                <w:rFonts w:ascii="Times New Roman" w:hAnsi="Times New Roman"/>
                <w:szCs w:val="24"/>
              </w:rPr>
              <w:t>ч</w:t>
            </w:r>
            <w:r w:rsidR="00426C81" w:rsidRPr="00BE64DB">
              <w:rPr>
                <w:rFonts w:ascii="Times New Roman" w:hAnsi="Times New Roman"/>
                <w:szCs w:val="24"/>
              </w:rPr>
              <w:t>.</w:t>
            </w:r>
            <w:r w:rsidR="00643B6A" w:rsidRPr="00BE64DB">
              <w:rPr>
                <w:rFonts w:ascii="Times New Roman" w:hAnsi="Times New Roman"/>
                <w:szCs w:val="24"/>
              </w:rPr>
              <w:t xml:space="preserve"> по р/р+ 2ч. к/р</w:t>
            </w:r>
            <w:r w:rsidRPr="00BE64DB">
              <w:rPr>
                <w:rFonts w:ascii="Times New Roman" w:hAnsi="Times New Roman"/>
                <w:szCs w:val="24"/>
              </w:rPr>
              <w:t>)</w:t>
            </w:r>
          </w:p>
        </w:tc>
      </w:tr>
      <w:tr w:rsidR="00316BBF" w:rsidRPr="00BE64DB" w:rsidTr="00BC7614">
        <w:trPr>
          <w:trHeight w:val="690"/>
        </w:trPr>
        <w:tc>
          <w:tcPr>
            <w:tcW w:w="883" w:type="dxa"/>
            <w:gridSpan w:val="2"/>
          </w:tcPr>
          <w:p w:rsidR="00316BBF" w:rsidRPr="00BE64DB" w:rsidRDefault="001763CB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54/</w:t>
            </w:r>
            <w:r w:rsidR="00316BBF" w:rsidRPr="00BE64D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75" w:type="dxa"/>
            <w:gridSpan w:val="2"/>
          </w:tcPr>
          <w:p w:rsidR="00316BBF" w:rsidRPr="00BE64DB" w:rsidRDefault="00316BB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316BBF" w:rsidRPr="00BE64DB" w:rsidRDefault="00316BB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316BBF" w:rsidRPr="00BE64DB" w:rsidRDefault="00316BB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Фонетика. </w:t>
            </w:r>
          </w:p>
          <w:p w:rsidR="00316BBF" w:rsidRPr="00BE64DB" w:rsidRDefault="00316BB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Гласные звуки.</w:t>
            </w:r>
          </w:p>
        </w:tc>
        <w:tc>
          <w:tcPr>
            <w:tcW w:w="7938" w:type="dxa"/>
          </w:tcPr>
          <w:p w:rsidR="00316BBF" w:rsidRPr="00BE64DB" w:rsidRDefault="00316BB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Выполнение упражнений учебника. Слушание. Произношение. Практическая работа, проектирование выполнения домашнего задания. </w:t>
            </w:r>
          </w:p>
        </w:tc>
      </w:tr>
      <w:tr w:rsidR="009722A7" w:rsidRPr="00BE64DB" w:rsidTr="00BC7614">
        <w:trPr>
          <w:trHeight w:val="705"/>
        </w:trPr>
        <w:tc>
          <w:tcPr>
            <w:tcW w:w="883" w:type="dxa"/>
            <w:gridSpan w:val="2"/>
          </w:tcPr>
          <w:p w:rsidR="009722A7" w:rsidRPr="00BE64DB" w:rsidRDefault="009722A7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55/2</w:t>
            </w:r>
          </w:p>
        </w:tc>
        <w:tc>
          <w:tcPr>
            <w:tcW w:w="775" w:type="dxa"/>
            <w:gridSpan w:val="2"/>
          </w:tcPr>
          <w:p w:rsidR="009722A7" w:rsidRPr="00BE64DB" w:rsidRDefault="009722A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9722A7" w:rsidRPr="00BE64DB" w:rsidRDefault="009722A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9722A7" w:rsidRPr="00BE64DB" w:rsidRDefault="009722A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Согласные звуки. Изменение звуков в потоке речи. </w:t>
            </w:r>
          </w:p>
        </w:tc>
        <w:tc>
          <w:tcPr>
            <w:tcW w:w="7938" w:type="dxa"/>
          </w:tcPr>
          <w:p w:rsidR="009722A7" w:rsidRPr="00BE64DB" w:rsidRDefault="002D412A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Творческое списывание текста. </w:t>
            </w:r>
            <w:r w:rsidR="00666165" w:rsidRPr="00BE64DB">
              <w:rPr>
                <w:rFonts w:ascii="Times New Roman" w:hAnsi="Times New Roman"/>
                <w:color w:val="000000"/>
                <w:szCs w:val="24"/>
              </w:rPr>
              <w:t>Выполнение упражнений.</w:t>
            </w:r>
          </w:p>
        </w:tc>
      </w:tr>
      <w:tr w:rsidR="009722A7" w:rsidRPr="00BE64DB" w:rsidTr="00BC7614">
        <w:trPr>
          <w:trHeight w:val="470"/>
        </w:trPr>
        <w:tc>
          <w:tcPr>
            <w:tcW w:w="883" w:type="dxa"/>
            <w:gridSpan w:val="2"/>
          </w:tcPr>
          <w:p w:rsidR="009722A7" w:rsidRPr="00BE64DB" w:rsidRDefault="009722A7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56/3</w:t>
            </w:r>
          </w:p>
        </w:tc>
        <w:tc>
          <w:tcPr>
            <w:tcW w:w="775" w:type="dxa"/>
            <w:gridSpan w:val="2"/>
          </w:tcPr>
          <w:p w:rsidR="009722A7" w:rsidRPr="00BE64DB" w:rsidRDefault="009722A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9722A7" w:rsidRPr="00BE64DB" w:rsidRDefault="009722A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9722A7" w:rsidRPr="00BE64DB" w:rsidRDefault="009722A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Согласные твердые и мягкие.</w:t>
            </w:r>
          </w:p>
        </w:tc>
        <w:tc>
          <w:tcPr>
            <w:tcW w:w="7938" w:type="dxa"/>
          </w:tcPr>
          <w:p w:rsidR="009722A7" w:rsidRPr="00BE64DB" w:rsidRDefault="002D412A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Выполнение упражнений учебника. Наблюдения за произношением</w:t>
            </w:r>
            <w:r w:rsidR="00666165" w:rsidRPr="00BE64DB">
              <w:rPr>
                <w:rFonts w:ascii="Times New Roman" w:hAnsi="Times New Roman"/>
                <w:color w:val="000000"/>
                <w:szCs w:val="24"/>
              </w:rPr>
              <w:t>.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9722A7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57/4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8E4E8A" w:rsidRPr="00BE64DB" w:rsidRDefault="008E4E8A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</w:t>
            </w:r>
          </w:p>
          <w:p w:rsidR="00BE64DB" w:rsidRPr="00BE64DB" w:rsidRDefault="00B12654" w:rsidP="00BE64DB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Повествование. Обучающее изложение с элементами описания</w:t>
            </w:r>
          </w:p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38" w:type="dxa"/>
          </w:tcPr>
          <w:p w:rsidR="00B12654" w:rsidRPr="00BE64DB" w:rsidRDefault="00354695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Комплексный анализ текста. Работа над планом. Лексическая работа. Написание изложения.</w:t>
            </w:r>
          </w:p>
        </w:tc>
      </w:tr>
      <w:tr w:rsidR="00E850CF" w:rsidRPr="00BE64DB" w:rsidTr="00BC7614">
        <w:trPr>
          <w:trHeight w:val="952"/>
        </w:trPr>
        <w:tc>
          <w:tcPr>
            <w:tcW w:w="883" w:type="dxa"/>
            <w:gridSpan w:val="2"/>
          </w:tcPr>
          <w:p w:rsidR="00E850CF" w:rsidRPr="00BE64DB" w:rsidRDefault="009722A7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58/5</w:t>
            </w:r>
          </w:p>
        </w:tc>
        <w:tc>
          <w:tcPr>
            <w:tcW w:w="775" w:type="dxa"/>
            <w:gridSpan w:val="2"/>
          </w:tcPr>
          <w:p w:rsidR="00E850CF" w:rsidRPr="00BE64DB" w:rsidRDefault="00E850C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E850CF" w:rsidRPr="00BE64DB" w:rsidRDefault="00E850C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E850CF" w:rsidRPr="00BE64DB" w:rsidRDefault="00E850C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Согласные звонкие и глухие.</w:t>
            </w:r>
          </w:p>
          <w:p w:rsidR="00E850CF" w:rsidRPr="00BE64DB" w:rsidRDefault="00E850C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Графика.  Алфавит.</w:t>
            </w:r>
          </w:p>
        </w:tc>
        <w:tc>
          <w:tcPr>
            <w:tcW w:w="7938" w:type="dxa"/>
          </w:tcPr>
          <w:p w:rsidR="00E850CF" w:rsidRPr="00BE64DB" w:rsidRDefault="00E850CF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Выполнение упражнений учебника. Наблюдения за произношением. Словарный диктант. Работа со словарями. </w:t>
            </w:r>
            <w:r w:rsidR="00666165" w:rsidRPr="00BE64DB">
              <w:rPr>
                <w:rFonts w:ascii="Times New Roman" w:hAnsi="Times New Roman"/>
                <w:color w:val="000000"/>
                <w:szCs w:val="24"/>
              </w:rPr>
              <w:t>Орфографические игры. Пересказ грамматической сказки.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9722A7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59/6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Обозначение мягкости согласных с помощью мягкого знака.</w:t>
            </w:r>
          </w:p>
        </w:tc>
        <w:tc>
          <w:tcPr>
            <w:tcW w:w="7938" w:type="dxa"/>
          </w:tcPr>
          <w:p w:rsidR="00B12654" w:rsidRPr="00BE64DB" w:rsidRDefault="00354695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Выполнение упражнений учебника. Орфоэпические упражнения. Объяснительный диктант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9722A7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60/7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Двойная роль букв </w:t>
            </w:r>
            <w:r w:rsidRPr="00BE64DB">
              <w:rPr>
                <w:rFonts w:ascii="Times New Roman" w:hAnsi="Times New Roman"/>
                <w:i/>
                <w:szCs w:val="24"/>
              </w:rPr>
              <w:t>е, ё, ю, я.</w:t>
            </w:r>
          </w:p>
        </w:tc>
        <w:tc>
          <w:tcPr>
            <w:tcW w:w="7938" w:type="dxa"/>
          </w:tcPr>
          <w:p w:rsidR="00B12654" w:rsidRPr="00BE64DB" w:rsidRDefault="00354695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Выполнение упражнений учебника. Орфоэпические </w:t>
            </w:r>
            <w:r w:rsidR="00666165" w:rsidRPr="00BE64DB">
              <w:rPr>
                <w:rFonts w:ascii="Times New Roman" w:hAnsi="Times New Roman"/>
                <w:color w:val="000000"/>
                <w:szCs w:val="24"/>
              </w:rPr>
              <w:t>упражнения.</w:t>
            </w:r>
            <w:r w:rsidR="00414D62" w:rsidRPr="00BE64DB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</w:tc>
      </w:tr>
      <w:tr w:rsidR="009722A7" w:rsidRPr="00BE64DB" w:rsidTr="00BC7614">
        <w:tc>
          <w:tcPr>
            <w:tcW w:w="883" w:type="dxa"/>
            <w:gridSpan w:val="2"/>
          </w:tcPr>
          <w:p w:rsidR="009722A7" w:rsidRPr="00BE64DB" w:rsidRDefault="009722A7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61/8</w:t>
            </w:r>
          </w:p>
        </w:tc>
        <w:tc>
          <w:tcPr>
            <w:tcW w:w="775" w:type="dxa"/>
            <w:gridSpan w:val="2"/>
          </w:tcPr>
          <w:p w:rsidR="009722A7" w:rsidRPr="00BE64DB" w:rsidRDefault="009722A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9722A7" w:rsidRPr="00BE64DB" w:rsidRDefault="009722A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9722A7" w:rsidRPr="00BE64DB" w:rsidRDefault="009722A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Двойная роль букв </w:t>
            </w:r>
            <w:r w:rsidRPr="00BE64DB">
              <w:rPr>
                <w:rFonts w:ascii="Times New Roman" w:hAnsi="Times New Roman"/>
                <w:i/>
                <w:szCs w:val="24"/>
              </w:rPr>
              <w:t>е, ё, ю, я.</w:t>
            </w:r>
          </w:p>
        </w:tc>
        <w:tc>
          <w:tcPr>
            <w:tcW w:w="7938" w:type="dxa"/>
          </w:tcPr>
          <w:p w:rsidR="009722A7" w:rsidRPr="00BE64DB" w:rsidRDefault="002D412A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Объяснительный диктант</w:t>
            </w:r>
          </w:p>
        </w:tc>
      </w:tr>
      <w:tr w:rsidR="00B12654" w:rsidRPr="00BE64DB" w:rsidTr="00BC7614">
        <w:trPr>
          <w:trHeight w:val="1015"/>
        </w:trPr>
        <w:tc>
          <w:tcPr>
            <w:tcW w:w="883" w:type="dxa"/>
            <w:gridSpan w:val="2"/>
          </w:tcPr>
          <w:p w:rsidR="00B12654" w:rsidRPr="00BE64DB" w:rsidRDefault="009722A7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lastRenderedPageBreak/>
              <w:t>62/9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8E4E8A" w:rsidRPr="00BE64DB" w:rsidRDefault="008E4E8A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</w:t>
            </w:r>
          </w:p>
          <w:p w:rsidR="00B12654" w:rsidRPr="00BE64DB" w:rsidRDefault="00695518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 w:themeColor="text1"/>
                <w:szCs w:val="24"/>
              </w:rPr>
              <w:t>Сжатое изложение.</w:t>
            </w:r>
          </w:p>
        </w:tc>
        <w:tc>
          <w:tcPr>
            <w:tcW w:w="7938" w:type="dxa"/>
          </w:tcPr>
          <w:p w:rsidR="00B12654" w:rsidRPr="00BE64DB" w:rsidRDefault="00354695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Комплексный анализ текста. Работа над планом. Лексическая работа. </w:t>
            </w:r>
            <w:r w:rsidR="00B833DD" w:rsidRPr="00BE64DB">
              <w:rPr>
                <w:rFonts w:ascii="Times New Roman" w:hAnsi="Times New Roman"/>
                <w:color w:val="000000"/>
                <w:szCs w:val="24"/>
              </w:rPr>
              <w:t>Описание картины</w:t>
            </w:r>
            <w:r w:rsidR="00666165" w:rsidRPr="00BE64DB">
              <w:rPr>
                <w:rFonts w:ascii="Times New Roman" w:hAnsi="Times New Roman"/>
                <w:color w:val="000000"/>
                <w:szCs w:val="24"/>
              </w:rPr>
              <w:t xml:space="preserve"> текста, устное рисование. Написание изложения.</w:t>
            </w:r>
          </w:p>
        </w:tc>
      </w:tr>
      <w:tr w:rsidR="00B12654" w:rsidRPr="00BE64DB" w:rsidTr="00BC7614">
        <w:trPr>
          <w:trHeight w:val="701"/>
        </w:trPr>
        <w:tc>
          <w:tcPr>
            <w:tcW w:w="883" w:type="dxa"/>
            <w:gridSpan w:val="2"/>
          </w:tcPr>
          <w:p w:rsidR="00B12654" w:rsidRPr="00BE64DB" w:rsidRDefault="009722A7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63/10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Орфоэпия.</w:t>
            </w:r>
          </w:p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Фонетический разбор слова.</w:t>
            </w:r>
          </w:p>
        </w:tc>
        <w:tc>
          <w:tcPr>
            <w:tcW w:w="7938" w:type="dxa"/>
          </w:tcPr>
          <w:p w:rsidR="00B12654" w:rsidRPr="00BE64DB" w:rsidRDefault="00354695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Выполнение упражнений учебника.  Объяснительный диктант.  Словарно-орфоэпическая работа. Проектирование домашнего задания.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9722A7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64/11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672EE9" w:rsidP="00394177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Проект. </w:t>
            </w:r>
            <w:r w:rsidRPr="00672EE9">
              <w:rPr>
                <w:rFonts w:ascii="Times New Roman" w:hAnsi="Times New Roman"/>
                <w:szCs w:val="24"/>
              </w:rPr>
              <w:t>История в языке и язык в истории</w:t>
            </w:r>
          </w:p>
        </w:tc>
        <w:tc>
          <w:tcPr>
            <w:tcW w:w="7938" w:type="dxa"/>
          </w:tcPr>
          <w:p w:rsidR="00B12654" w:rsidRPr="00BE64DB" w:rsidRDefault="00672EE9" w:rsidP="00394177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Выполняют проект</w:t>
            </w:r>
          </w:p>
        </w:tc>
      </w:tr>
      <w:tr w:rsidR="009722A7" w:rsidRPr="00BE64DB" w:rsidTr="00BC7614">
        <w:tc>
          <w:tcPr>
            <w:tcW w:w="883" w:type="dxa"/>
            <w:gridSpan w:val="2"/>
          </w:tcPr>
          <w:p w:rsidR="009722A7" w:rsidRPr="00BE64DB" w:rsidRDefault="009722A7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65/12</w:t>
            </w:r>
          </w:p>
        </w:tc>
        <w:tc>
          <w:tcPr>
            <w:tcW w:w="775" w:type="dxa"/>
            <w:gridSpan w:val="2"/>
          </w:tcPr>
          <w:p w:rsidR="009722A7" w:rsidRPr="00BE64DB" w:rsidRDefault="009722A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9722A7" w:rsidRPr="00BE64DB" w:rsidRDefault="009722A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9722A7" w:rsidRPr="00BE64DB" w:rsidRDefault="009722A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Повторение изученного в разделе «Фонетика и графика».</w:t>
            </w:r>
          </w:p>
        </w:tc>
        <w:tc>
          <w:tcPr>
            <w:tcW w:w="7938" w:type="dxa"/>
          </w:tcPr>
          <w:p w:rsidR="009722A7" w:rsidRPr="00BE64DB" w:rsidRDefault="002D412A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Выполнение упражнений учебника</w:t>
            </w:r>
            <w:r w:rsidR="00AB211F" w:rsidRPr="00BE64DB">
              <w:rPr>
                <w:rFonts w:ascii="Times New Roman" w:hAnsi="Times New Roman"/>
                <w:color w:val="000000"/>
                <w:szCs w:val="24"/>
              </w:rPr>
              <w:t>, работа в группах, выполнение заданий.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9722A7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66/13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4406A3" w:rsidP="00394177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Контрольный диктант </w:t>
            </w:r>
            <w:r w:rsidR="00491609" w:rsidRPr="00BE64DB">
              <w:rPr>
                <w:rFonts w:ascii="Times New Roman" w:hAnsi="Times New Roman"/>
                <w:szCs w:val="24"/>
              </w:rPr>
              <w:t>по разделу «Фонетика»</w:t>
            </w:r>
          </w:p>
        </w:tc>
        <w:tc>
          <w:tcPr>
            <w:tcW w:w="7938" w:type="dxa"/>
          </w:tcPr>
          <w:p w:rsidR="00B12654" w:rsidRPr="00BE64DB" w:rsidRDefault="004406A3" w:rsidP="00394177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Выполняют контрольную работу с грамматическим заданием</w:t>
            </w:r>
          </w:p>
        </w:tc>
      </w:tr>
      <w:tr w:rsidR="009722A7" w:rsidRPr="00BE64DB" w:rsidTr="00BC7614">
        <w:tc>
          <w:tcPr>
            <w:tcW w:w="883" w:type="dxa"/>
            <w:gridSpan w:val="2"/>
          </w:tcPr>
          <w:p w:rsidR="009722A7" w:rsidRPr="00BE64DB" w:rsidRDefault="009722A7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67/14</w:t>
            </w:r>
          </w:p>
        </w:tc>
        <w:tc>
          <w:tcPr>
            <w:tcW w:w="775" w:type="dxa"/>
            <w:gridSpan w:val="2"/>
          </w:tcPr>
          <w:p w:rsidR="009722A7" w:rsidRPr="00BE64DB" w:rsidRDefault="009722A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9722A7" w:rsidRPr="00BE64DB" w:rsidRDefault="009722A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9722A7" w:rsidRPr="00BE64DB" w:rsidRDefault="009722A7" w:rsidP="00394177">
            <w:pPr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BE64DB">
              <w:rPr>
                <w:rFonts w:ascii="Times New Roman" w:hAnsi="Times New Roman"/>
                <w:color w:val="000000" w:themeColor="text1"/>
                <w:szCs w:val="24"/>
              </w:rPr>
              <w:t>Развитие речи. Подготовка к сочинению</w:t>
            </w:r>
          </w:p>
        </w:tc>
        <w:tc>
          <w:tcPr>
            <w:tcW w:w="7938" w:type="dxa"/>
          </w:tcPr>
          <w:p w:rsidR="009722A7" w:rsidRPr="00BE64DB" w:rsidRDefault="0079636B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Сбор материала к сочинению</w:t>
            </w:r>
          </w:p>
        </w:tc>
      </w:tr>
      <w:tr w:rsidR="009722A7" w:rsidRPr="00BE64DB" w:rsidTr="00BC7614">
        <w:tc>
          <w:tcPr>
            <w:tcW w:w="883" w:type="dxa"/>
            <w:gridSpan w:val="2"/>
          </w:tcPr>
          <w:p w:rsidR="009722A7" w:rsidRPr="00BE64DB" w:rsidRDefault="009722A7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68/15</w:t>
            </w:r>
          </w:p>
        </w:tc>
        <w:tc>
          <w:tcPr>
            <w:tcW w:w="775" w:type="dxa"/>
            <w:gridSpan w:val="2"/>
          </w:tcPr>
          <w:p w:rsidR="009722A7" w:rsidRPr="00BE64DB" w:rsidRDefault="009722A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9722A7" w:rsidRPr="00BE64DB" w:rsidRDefault="009722A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9722A7" w:rsidRPr="00BE64DB" w:rsidRDefault="009722A7" w:rsidP="00394177">
            <w:pPr>
              <w:jc w:val="both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BE64DB">
              <w:rPr>
                <w:rFonts w:ascii="Times New Roman" w:hAnsi="Times New Roman"/>
                <w:color w:val="000000" w:themeColor="text1"/>
                <w:szCs w:val="24"/>
              </w:rPr>
              <w:t>Развитие речи. Описание предмета, картины.</w:t>
            </w:r>
          </w:p>
        </w:tc>
        <w:tc>
          <w:tcPr>
            <w:tcW w:w="7938" w:type="dxa"/>
          </w:tcPr>
          <w:p w:rsidR="009722A7" w:rsidRPr="00BE64DB" w:rsidRDefault="0079636B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Составление собственного высказывания</w:t>
            </w:r>
          </w:p>
        </w:tc>
      </w:tr>
      <w:tr w:rsidR="00CF123F" w:rsidRPr="00BE64DB" w:rsidTr="00BC7614">
        <w:tc>
          <w:tcPr>
            <w:tcW w:w="14841" w:type="dxa"/>
            <w:gridSpan w:val="7"/>
          </w:tcPr>
          <w:p w:rsidR="00901829" w:rsidRPr="00BE64DB" w:rsidRDefault="00CF123F" w:rsidP="00394177">
            <w:pPr>
              <w:tabs>
                <w:tab w:val="left" w:pos="3947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ab/>
            </w:r>
            <w:r w:rsidRPr="00BE64DB">
              <w:rPr>
                <w:rFonts w:ascii="Times New Roman" w:hAnsi="Times New Roman"/>
                <w:b/>
                <w:i/>
                <w:szCs w:val="24"/>
              </w:rPr>
              <w:t xml:space="preserve"> </w:t>
            </w:r>
            <w:r w:rsidR="00901829" w:rsidRPr="00BE64DB">
              <w:rPr>
                <w:rFonts w:ascii="Times New Roman" w:hAnsi="Times New Roman"/>
                <w:b/>
                <w:i/>
                <w:szCs w:val="24"/>
              </w:rPr>
              <w:t xml:space="preserve">                      </w:t>
            </w:r>
            <w:r w:rsidR="00901829" w:rsidRPr="00BE64DB">
              <w:rPr>
                <w:rFonts w:ascii="Times New Roman" w:hAnsi="Times New Roman"/>
                <w:szCs w:val="24"/>
              </w:rPr>
              <w:t xml:space="preserve">Тема </w:t>
            </w:r>
            <w:r w:rsidR="00BE64DB" w:rsidRPr="00BE64DB">
              <w:rPr>
                <w:rFonts w:ascii="Times New Roman" w:hAnsi="Times New Roman"/>
                <w:szCs w:val="24"/>
              </w:rPr>
              <w:t>раздела 5</w:t>
            </w:r>
            <w:r w:rsidR="00901829" w:rsidRPr="00BE64DB">
              <w:rPr>
                <w:rFonts w:ascii="Times New Roman" w:hAnsi="Times New Roman"/>
                <w:szCs w:val="24"/>
              </w:rPr>
              <w:t>.</w:t>
            </w:r>
            <w:r w:rsidR="00414D62" w:rsidRPr="00BE64DB">
              <w:rPr>
                <w:rFonts w:ascii="Times New Roman" w:hAnsi="Times New Roman"/>
                <w:szCs w:val="24"/>
              </w:rPr>
              <w:t xml:space="preserve"> </w:t>
            </w:r>
            <w:r w:rsidR="00910832" w:rsidRPr="00BE64DB">
              <w:rPr>
                <w:rFonts w:ascii="Times New Roman" w:hAnsi="Times New Roman"/>
                <w:szCs w:val="24"/>
              </w:rPr>
              <w:t xml:space="preserve"> Лексика.  Культура речи. (</w:t>
            </w:r>
            <w:r w:rsidR="00A03279" w:rsidRPr="00BE64DB">
              <w:rPr>
                <w:rFonts w:ascii="Times New Roman" w:hAnsi="Times New Roman"/>
                <w:szCs w:val="24"/>
              </w:rPr>
              <w:t>7</w:t>
            </w:r>
            <w:r w:rsidR="00426C81" w:rsidRPr="00BE64DB">
              <w:rPr>
                <w:rFonts w:ascii="Times New Roman" w:hAnsi="Times New Roman"/>
                <w:szCs w:val="24"/>
              </w:rPr>
              <w:t>ч.</w:t>
            </w:r>
            <w:r w:rsidR="00910832" w:rsidRPr="00BE64DB">
              <w:rPr>
                <w:rFonts w:ascii="Times New Roman" w:hAnsi="Times New Roman"/>
                <w:szCs w:val="24"/>
              </w:rPr>
              <w:t>+2ч.</w:t>
            </w:r>
            <w:r w:rsidR="00A03279" w:rsidRPr="00BE64DB">
              <w:rPr>
                <w:rFonts w:ascii="Times New Roman" w:hAnsi="Times New Roman"/>
                <w:szCs w:val="24"/>
              </w:rPr>
              <w:t xml:space="preserve"> по р/р+ 1ч. к/р</w:t>
            </w:r>
            <w:r w:rsidRPr="00BE64DB">
              <w:rPr>
                <w:rFonts w:ascii="Times New Roman" w:hAnsi="Times New Roman"/>
                <w:szCs w:val="24"/>
              </w:rPr>
              <w:t>)</w:t>
            </w:r>
          </w:p>
        </w:tc>
      </w:tr>
      <w:tr w:rsidR="00E850CF" w:rsidRPr="00BE64DB" w:rsidTr="00BC7614">
        <w:trPr>
          <w:trHeight w:val="928"/>
        </w:trPr>
        <w:tc>
          <w:tcPr>
            <w:tcW w:w="883" w:type="dxa"/>
            <w:gridSpan w:val="2"/>
          </w:tcPr>
          <w:p w:rsidR="00E850CF" w:rsidRPr="00BE64DB" w:rsidRDefault="00D760B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69/</w:t>
            </w:r>
            <w:r w:rsidR="00E850CF" w:rsidRPr="00BE64DB">
              <w:rPr>
                <w:rFonts w:ascii="Times New Roman" w:hAnsi="Times New Roman"/>
                <w:szCs w:val="24"/>
              </w:rPr>
              <w:t>1</w:t>
            </w:r>
          </w:p>
          <w:p w:rsidR="00E850CF" w:rsidRPr="00BE64DB" w:rsidRDefault="00E850CF" w:rsidP="003941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dxa"/>
            <w:gridSpan w:val="2"/>
          </w:tcPr>
          <w:p w:rsidR="00E850CF" w:rsidRPr="00BE64DB" w:rsidRDefault="00E850C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E850CF" w:rsidRPr="00BE64DB" w:rsidRDefault="00E850C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E850CF" w:rsidRPr="00BE64DB" w:rsidRDefault="00E850C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Слово и его лексическое значение.</w:t>
            </w:r>
          </w:p>
          <w:p w:rsidR="00E850CF" w:rsidRPr="00BE64DB" w:rsidRDefault="00E850C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Однозначные и многозначные слова. Прямое и переносное значение слов.</w:t>
            </w:r>
          </w:p>
        </w:tc>
        <w:tc>
          <w:tcPr>
            <w:tcW w:w="7938" w:type="dxa"/>
          </w:tcPr>
          <w:p w:rsidR="00E850CF" w:rsidRPr="00BE64DB" w:rsidRDefault="00E850CF" w:rsidP="003C74C2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Выполнение заданий учебника. Словарная работа</w:t>
            </w:r>
            <w:r w:rsidR="003C74C2" w:rsidRPr="00BE64DB">
              <w:rPr>
                <w:rFonts w:ascii="Times New Roman" w:hAnsi="Times New Roman"/>
                <w:color w:val="000000"/>
                <w:szCs w:val="24"/>
              </w:rPr>
              <w:t xml:space="preserve">. </w:t>
            </w:r>
            <w:r w:rsidR="003C74C2" w:rsidRPr="00BE64DB">
              <w:rPr>
                <w:rFonts w:ascii="Times New Roman" w:hAnsi="Times New Roman"/>
                <w:szCs w:val="24"/>
              </w:rPr>
              <w:t xml:space="preserve"> Работа со словами, с их лексическим и грамматическим значением, использование толковых словарей. </w:t>
            </w:r>
            <w:r w:rsidR="00AB211F" w:rsidRPr="00BE64DB">
              <w:rPr>
                <w:rFonts w:ascii="Times New Roman" w:hAnsi="Times New Roman"/>
                <w:szCs w:val="24"/>
              </w:rPr>
              <w:t>Работа с толковыми словарями.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D760B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70/</w:t>
            </w:r>
            <w:r w:rsidR="005776BA" w:rsidRPr="00BE64DB">
              <w:rPr>
                <w:rFonts w:ascii="Times New Roman" w:hAnsi="Times New Roman"/>
                <w:szCs w:val="24"/>
              </w:rPr>
              <w:t>2</w:t>
            </w:r>
          </w:p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Омонимы. Синонимы.</w:t>
            </w:r>
          </w:p>
        </w:tc>
        <w:tc>
          <w:tcPr>
            <w:tcW w:w="7938" w:type="dxa"/>
          </w:tcPr>
          <w:p w:rsidR="00354695" w:rsidRPr="00BE64DB" w:rsidRDefault="00354695" w:rsidP="003941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Выполнение заданий учебника. Словарная работа, </w:t>
            </w:r>
          </w:p>
          <w:p w:rsidR="00B12654" w:rsidRPr="00BE64DB" w:rsidRDefault="00354695" w:rsidP="003C74C2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объяснительный диктант. 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D760B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71/</w:t>
            </w:r>
            <w:r w:rsidR="00163ABE" w:rsidRPr="00BE64DB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163ABE" w:rsidRPr="00BE64DB" w:rsidRDefault="00163ABE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</w:t>
            </w:r>
          </w:p>
          <w:p w:rsidR="00163ABE" w:rsidRPr="00BE64DB" w:rsidRDefault="00163ABE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Подготовка к сочинению</w:t>
            </w:r>
            <w:r w:rsidR="00B12654" w:rsidRPr="00BE64DB">
              <w:rPr>
                <w:rFonts w:ascii="Times New Roman" w:hAnsi="Times New Roman"/>
                <w:szCs w:val="24"/>
              </w:rPr>
              <w:t xml:space="preserve"> по картине</w:t>
            </w:r>
          </w:p>
          <w:p w:rsidR="00B12654" w:rsidRPr="00BE64DB" w:rsidRDefault="00163ABE" w:rsidP="00394177">
            <w:pPr>
              <w:rPr>
                <w:rFonts w:ascii="Times New Roman" w:hAnsi="Times New Roman"/>
                <w:b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И. Э. Грабаря. «Февральская лазурь»</w:t>
            </w:r>
            <w:r w:rsidR="00B12654" w:rsidRPr="00BE64DB">
              <w:rPr>
                <w:rFonts w:ascii="Times New Roman" w:hAnsi="Times New Roman"/>
                <w:szCs w:val="24"/>
              </w:rPr>
              <w:t>.</w:t>
            </w:r>
            <w:r w:rsidR="00B12654" w:rsidRPr="00BE64DB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  <w:tc>
          <w:tcPr>
            <w:tcW w:w="7938" w:type="dxa"/>
          </w:tcPr>
          <w:p w:rsidR="00B12654" w:rsidRPr="00BE64DB" w:rsidRDefault="00163ABE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Работа в творческих группах</w:t>
            </w:r>
            <w:r w:rsidR="00354695" w:rsidRPr="00BE64DB">
              <w:rPr>
                <w:rFonts w:ascii="Times New Roman" w:hAnsi="Times New Roman"/>
                <w:color w:val="000000"/>
                <w:szCs w:val="24"/>
              </w:rPr>
              <w:t>.</w:t>
            </w:r>
            <w:r w:rsidR="00604DC6" w:rsidRPr="00BE64DB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="00354695" w:rsidRPr="00BE64DB">
              <w:rPr>
                <w:rFonts w:ascii="Times New Roman" w:hAnsi="Times New Roman"/>
                <w:color w:val="000000"/>
                <w:szCs w:val="24"/>
              </w:rPr>
              <w:t xml:space="preserve">Сбор материала. </w:t>
            </w:r>
          </w:p>
        </w:tc>
      </w:tr>
      <w:tr w:rsidR="00163ABE" w:rsidRPr="00BE64DB" w:rsidTr="00BC7614">
        <w:tc>
          <w:tcPr>
            <w:tcW w:w="883" w:type="dxa"/>
            <w:gridSpan w:val="2"/>
          </w:tcPr>
          <w:p w:rsidR="00163ABE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72</w:t>
            </w:r>
            <w:r w:rsidR="00D760BA" w:rsidRPr="00BE64DB">
              <w:rPr>
                <w:rFonts w:ascii="Times New Roman" w:hAnsi="Times New Roman"/>
                <w:szCs w:val="24"/>
              </w:rPr>
              <w:t>/</w:t>
            </w:r>
            <w:r w:rsidR="00163ABE" w:rsidRPr="00BE64DB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775" w:type="dxa"/>
            <w:gridSpan w:val="2"/>
          </w:tcPr>
          <w:p w:rsidR="00163ABE" w:rsidRPr="00BE64DB" w:rsidRDefault="00163ABE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163ABE" w:rsidRPr="00BE64DB" w:rsidRDefault="00163ABE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163ABE" w:rsidRPr="00BE64DB" w:rsidRDefault="00163ABE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</w:t>
            </w:r>
          </w:p>
          <w:p w:rsidR="00163ABE" w:rsidRPr="00BE64DB" w:rsidRDefault="00163ABE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Сочинение по картине</w:t>
            </w:r>
          </w:p>
          <w:p w:rsidR="00163ABE" w:rsidRPr="00BE64DB" w:rsidRDefault="00163ABE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И. Э. Грабаря. «Февральская лазурь».</w:t>
            </w:r>
          </w:p>
        </w:tc>
        <w:tc>
          <w:tcPr>
            <w:tcW w:w="7938" w:type="dxa"/>
          </w:tcPr>
          <w:p w:rsidR="00163ABE" w:rsidRPr="00BE64DB" w:rsidRDefault="003C74C2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Написание сочинения</w:t>
            </w:r>
            <w:r w:rsidR="008E4E8A" w:rsidRPr="00BE64DB">
              <w:rPr>
                <w:rFonts w:ascii="Times New Roman" w:hAnsi="Times New Roman"/>
                <w:color w:val="000000"/>
                <w:szCs w:val="24"/>
              </w:rPr>
              <w:t>.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73</w:t>
            </w:r>
            <w:r w:rsidR="00D760BA" w:rsidRPr="00BE64DB">
              <w:rPr>
                <w:rFonts w:ascii="Times New Roman" w:hAnsi="Times New Roman"/>
                <w:szCs w:val="24"/>
              </w:rPr>
              <w:t>/</w:t>
            </w:r>
            <w:r w:rsidR="005776BA" w:rsidRPr="00BE64DB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Антонимы.</w:t>
            </w:r>
          </w:p>
        </w:tc>
        <w:tc>
          <w:tcPr>
            <w:tcW w:w="7938" w:type="dxa"/>
          </w:tcPr>
          <w:p w:rsidR="00354695" w:rsidRPr="00BE64DB" w:rsidRDefault="00354695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Выборочный</w:t>
            </w:r>
            <w:r w:rsidR="00163ABE" w:rsidRPr="00BE64DB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  </w:t>
            </w:r>
            <w:r w:rsidR="00163ABE" w:rsidRPr="00BE64DB">
              <w:rPr>
                <w:rFonts w:ascii="Times New Roman" w:hAnsi="Times New Roman"/>
                <w:color w:val="000000"/>
                <w:szCs w:val="24"/>
              </w:rPr>
              <w:t>т</w:t>
            </w:r>
            <w:r w:rsidRPr="00BE64DB">
              <w:rPr>
                <w:rFonts w:ascii="Times New Roman" w:hAnsi="Times New Roman"/>
                <w:color w:val="000000"/>
                <w:szCs w:val="24"/>
              </w:rPr>
              <w:t>ворческий диктант.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74</w:t>
            </w:r>
            <w:r w:rsidR="00D760BA" w:rsidRPr="00BE64DB">
              <w:rPr>
                <w:rFonts w:ascii="Times New Roman" w:hAnsi="Times New Roman"/>
                <w:szCs w:val="24"/>
              </w:rPr>
              <w:t>/</w:t>
            </w:r>
            <w:r w:rsidR="005776BA" w:rsidRPr="00BE64DB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672EE9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672EE9">
              <w:rPr>
                <w:rFonts w:ascii="Times New Roman" w:hAnsi="Times New Roman"/>
                <w:szCs w:val="24"/>
              </w:rPr>
              <w:t>Проект. Строение земли» (однозначные и многозначные слова)</w:t>
            </w:r>
          </w:p>
        </w:tc>
        <w:tc>
          <w:tcPr>
            <w:tcW w:w="7938" w:type="dxa"/>
          </w:tcPr>
          <w:p w:rsidR="00B12654" w:rsidRPr="00BE64DB" w:rsidRDefault="00354695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Словарный диктант, проверочная работа с взаимопроверкой</w:t>
            </w:r>
          </w:p>
        </w:tc>
      </w:tr>
      <w:tr w:rsidR="00D760BA" w:rsidRPr="00BE64DB" w:rsidTr="00BC7614">
        <w:tc>
          <w:tcPr>
            <w:tcW w:w="883" w:type="dxa"/>
            <w:gridSpan w:val="2"/>
          </w:tcPr>
          <w:p w:rsidR="00D760BA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75</w:t>
            </w:r>
            <w:r w:rsidR="00D760BA" w:rsidRPr="00BE64DB">
              <w:rPr>
                <w:rFonts w:ascii="Times New Roman" w:hAnsi="Times New Roman"/>
                <w:szCs w:val="24"/>
              </w:rPr>
              <w:t>/7</w:t>
            </w:r>
          </w:p>
        </w:tc>
        <w:tc>
          <w:tcPr>
            <w:tcW w:w="775" w:type="dxa"/>
            <w:gridSpan w:val="2"/>
          </w:tcPr>
          <w:p w:rsidR="00D760BA" w:rsidRPr="00BE64DB" w:rsidRDefault="00D760BA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D760BA" w:rsidRPr="00BE64DB" w:rsidRDefault="00D760BA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D760BA" w:rsidRPr="00BE64DB" w:rsidRDefault="00D760BA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Повторение изученного в разделе «Лексика».</w:t>
            </w:r>
          </w:p>
        </w:tc>
        <w:tc>
          <w:tcPr>
            <w:tcW w:w="7938" w:type="dxa"/>
          </w:tcPr>
          <w:p w:rsidR="00D760BA" w:rsidRPr="00BE64DB" w:rsidRDefault="00404ED3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Выполнение упражнений учебника</w:t>
            </w:r>
            <w:r w:rsidR="00AB211F" w:rsidRPr="00BE64DB">
              <w:rPr>
                <w:rFonts w:ascii="Times New Roman" w:hAnsi="Times New Roman"/>
                <w:color w:val="000000"/>
                <w:szCs w:val="24"/>
              </w:rPr>
              <w:t xml:space="preserve">. </w:t>
            </w:r>
            <w:r w:rsidR="00AB211F" w:rsidRPr="00BE64DB">
              <w:rPr>
                <w:rFonts w:ascii="Times New Roman" w:hAnsi="Times New Roman"/>
                <w:szCs w:val="24"/>
              </w:rPr>
              <w:t xml:space="preserve"> </w:t>
            </w:r>
            <w:r w:rsidR="00AB211F" w:rsidRPr="00BE64DB">
              <w:rPr>
                <w:rFonts w:ascii="Times New Roman" w:hAnsi="Times New Roman"/>
                <w:color w:val="000000"/>
                <w:szCs w:val="24"/>
              </w:rPr>
              <w:t>Работа с текстом: озаглавить, составить план текста, анализ структуры и содержания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lastRenderedPageBreak/>
              <w:t>76</w:t>
            </w:r>
            <w:r w:rsidR="00D760BA" w:rsidRPr="00BE64DB">
              <w:rPr>
                <w:rFonts w:ascii="Times New Roman" w:hAnsi="Times New Roman"/>
                <w:szCs w:val="24"/>
              </w:rPr>
              <w:t>/8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163ABE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Style w:val="FontStyle49"/>
                <w:sz w:val="24"/>
                <w:szCs w:val="24"/>
              </w:rPr>
              <w:t xml:space="preserve">Контрольная </w:t>
            </w:r>
            <w:r w:rsidR="00BE64DB" w:rsidRPr="00BE64DB">
              <w:rPr>
                <w:rStyle w:val="FontStyle49"/>
                <w:sz w:val="24"/>
                <w:szCs w:val="24"/>
              </w:rPr>
              <w:t>работа по</w:t>
            </w:r>
            <w:r w:rsidRPr="00BE64DB">
              <w:rPr>
                <w:rStyle w:val="FontStyle49"/>
                <w:sz w:val="24"/>
                <w:szCs w:val="24"/>
              </w:rPr>
              <w:t xml:space="preserve"> </w:t>
            </w:r>
            <w:r w:rsidR="00BE64DB" w:rsidRPr="00BE64DB">
              <w:rPr>
                <w:rStyle w:val="FontStyle49"/>
                <w:sz w:val="24"/>
                <w:szCs w:val="24"/>
              </w:rPr>
              <w:t>разделу «</w:t>
            </w:r>
            <w:r w:rsidR="00B12654" w:rsidRPr="00BE64DB">
              <w:rPr>
                <w:rStyle w:val="FontStyle49"/>
                <w:sz w:val="24"/>
                <w:szCs w:val="24"/>
              </w:rPr>
              <w:t>Лексика»</w:t>
            </w:r>
          </w:p>
        </w:tc>
        <w:tc>
          <w:tcPr>
            <w:tcW w:w="7938" w:type="dxa"/>
          </w:tcPr>
          <w:p w:rsidR="00B12654" w:rsidRPr="00BE64DB" w:rsidRDefault="00163ABE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Выполнение контрольных заданий</w:t>
            </w:r>
          </w:p>
        </w:tc>
      </w:tr>
      <w:tr w:rsidR="00D760BA" w:rsidRPr="00BE64DB" w:rsidTr="00BC7614">
        <w:tc>
          <w:tcPr>
            <w:tcW w:w="883" w:type="dxa"/>
            <w:gridSpan w:val="2"/>
          </w:tcPr>
          <w:p w:rsidR="00D760BA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77</w:t>
            </w:r>
            <w:r w:rsidR="00D760BA" w:rsidRPr="00BE64DB">
              <w:rPr>
                <w:rFonts w:ascii="Times New Roman" w:hAnsi="Times New Roman"/>
                <w:szCs w:val="24"/>
              </w:rPr>
              <w:t>/9</w:t>
            </w:r>
          </w:p>
        </w:tc>
        <w:tc>
          <w:tcPr>
            <w:tcW w:w="775" w:type="dxa"/>
            <w:gridSpan w:val="2"/>
          </w:tcPr>
          <w:p w:rsidR="00D760BA" w:rsidRPr="00BE64DB" w:rsidRDefault="00D760BA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D760BA" w:rsidRPr="00BE64DB" w:rsidRDefault="00D760BA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D760BA" w:rsidRPr="00BE64DB" w:rsidRDefault="00D760BA" w:rsidP="00394177">
            <w:pPr>
              <w:jc w:val="both"/>
              <w:rPr>
                <w:rStyle w:val="FontStyle49"/>
                <w:sz w:val="24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Анализ контрольной работы</w:t>
            </w:r>
            <w:r w:rsidR="00394177" w:rsidRPr="00BE64DB">
              <w:rPr>
                <w:rFonts w:ascii="Times New Roman" w:hAnsi="Times New Roman"/>
                <w:szCs w:val="24"/>
              </w:rPr>
              <w:t>. Повторение изученных видов орфограмм и пунктограмм.</w:t>
            </w:r>
          </w:p>
        </w:tc>
        <w:tc>
          <w:tcPr>
            <w:tcW w:w="7938" w:type="dxa"/>
          </w:tcPr>
          <w:p w:rsidR="00D760BA" w:rsidRPr="00BE64DB" w:rsidRDefault="00404ED3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Работа над ошибками</w:t>
            </w:r>
          </w:p>
        </w:tc>
      </w:tr>
      <w:tr w:rsidR="00D760BA" w:rsidRPr="00BE64DB" w:rsidTr="00BC7614">
        <w:tc>
          <w:tcPr>
            <w:tcW w:w="883" w:type="dxa"/>
            <w:gridSpan w:val="2"/>
          </w:tcPr>
          <w:p w:rsidR="00D760BA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78</w:t>
            </w:r>
            <w:r w:rsidR="00D760BA" w:rsidRPr="00BE64DB">
              <w:rPr>
                <w:rFonts w:ascii="Times New Roman" w:hAnsi="Times New Roman"/>
                <w:szCs w:val="24"/>
              </w:rPr>
              <w:t>/10</w:t>
            </w:r>
          </w:p>
        </w:tc>
        <w:tc>
          <w:tcPr>
            <w:tcW w:w="775" w:type="dxa"/>
            <w:gridSpan w:val="2"/>
          </w:tcPr>
          <w:p w:rsidR="00D760BA" w:rsidRPr="00BE64DB" w:rsidRDefault="00D760BA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D760BA" w:rsidRPr="00BE64DB" w:rsidRDefault="00D760BA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D760BA" w:rsidRPr="00BE64DB" w:rsidRDefault="00D760BA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Лингвистические словари</w:t>
            </w:r>
          </w:p>
        </w:tc>
        <w:tc>
          <w:tcPr>
            <w:tcW w:w="7938" w:type="dxa"/>
          </w:tcPr>
          <w:p w:rsidR="00D760BA" w:rsidRPr="00BE64DB" w:rsidRDefault="00404ED3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Презентации словарей</w:t>
            </w:r>
            <w:r w:rsidR="00AB211F" w:rsidRPr="00BE64DB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CF123F" w:rsidRPr="00BE64DB" w:rsidTr="00BC7614">
        <w:tc>
          <w:tcPr>
            <w:tcW w:w="14841" w:type="dxa"/>
            <w:gridSpan w:val="7"/>
          </w:tcPr>
          <w:p w:rsidR="00CF123F" w:rsidRPr="00BE64DB" w:rsidRDefault="00CF123F" w:rsidP="00394177">
            <w:pPr>
              <w:tabs>
                <w:tab w:val="left" w:pos="5049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        </w:t>
            </w:r>
            <w:r w:rsidR="00414D62" w:rsidRPr="00BE64DB">
              <w:rPr>
                <w:rFonts w:ascii="Times New Roman" w:hAnsi="Times New Roman"/>
                <w:szCs w:val="24"/>
              </w:rPr>
              <w:t>Глава 6</w:t>
            </w:r>
            <w:r w:rsidRPr="00BE64DB">
              <w:rPr>
                <w:rFonts w:ascii="Times New Roman" w:hAnsi="Times New Roman"/>
                <w:szCs w:val="24"/>
              </w:rPr>
              <w:t xml:space="preserve">   Морфемика. О</w:t>
            </w:r>
            <w:r w:rsidR="00910832" w:rsidRPr="00BE64DB">
              <w:rPr>
                <w:rFonts w:ascii="Times New Roman" w:hAnsi="Times New Roman"/>
                <w:szCs w:val="24"/>
              </w:rPr>
              <w:t xml:space="preserve">рфография. Культура </w:t>
            </w:r>
            <w:r w:rsidR="00A03279" w:rsidRPr="00BE64DB">
              <w:rPr>
                <w:rFonts w:ascii="Times New Roman" w:hAnsi="Times New Roman"/>
                <w:szCs w:val="24"/>
              </w:rPr>
              <w:t>речи. (</w:t>
            </w:r>
            <w:r w:rsidR="00910832" w:rsidRPr="00BE64DB">
              <w:rPr>
                <w:rFonts w:ascii="Times New Roman" w:hAnsi="Times New Roman"/>
                <w:szCs w:val="24"/>
              </w:rPr>
              <w:t>1</w:t>
            </w:r>
            <w:r w:rsidR="00A03279" w:rsidRPr="00BE64DB">
              <w:rPr>
                <w:rFonts w:ascii="Times New Roman" w:hAnsi="Times New Roman"/>
                <w:szCs w:val="24"/>
              </w:rPr>
              <w:t>6</w:t>
            </w:r>
            <w:r w:rsidR="00426C81" w:rsidRPr="00BE64DB">
              <w:rPr>
                <w:rFonts w:ascii="Times New Roman" w:hAnsi="Times New Roman"/>
                <w:szCs w:val="24"/>
              </w:rPr>
              <w:t>ч.</w:t>
            </w:r>
            <w:r w:rsidR="00910832" w:rsidRPr="00BE64DB">
              <w:rPr>
                <w:rFonts w:ascii="Times New Roman" w:hAnsi="Times New Roman"/>
                <w:szCs w:val="24"/>
              </w:rPr>
              <w:t>+ 2ч.</w:t>
            </w:r>
            <w:r w:rsidR="00A03279" w:rsidRPr="00BE64DB">
              <w:rPr>
                <w:rFonts w:ascii="Times New Roman" w:hAnsi="Times New Roman"/>
                <w:szCs w:val="24"/>
              </w:rPr>
              <w:t xml:space="preserve"> по р/р+ 2ч. к/р</w:t>
            </w:r>
            <w:r w:rsidRPr="00BE64DB">
              <w:rPr>
                <w:rFonts w:ascii="Times New Roman" w:hAnsi="Times New Roman"/>
                <w:szCs w:val="24"/>
              </w:rPr>
              <w:t xml:space="preserve">) 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79</w:t>
            </w:r>
            <w:r w:rsidR="00D760BA" w:rsidRPr="00BE64DB">
              <w:rPr>
                <w:rFonts w:ascii="Times New Roman" w:hAnsi="Times New Roman"/>
                <w:szCs w:val="24"/>
              </w:rPr>
              <w:t>/</w:t>
            </w:r>
            <w:r w:rsidR="005776BA" w:rsidRPr="00BE64DB">
              <w:rPr>
                <w:rFonts w:ascii="Times New Roman" w:hAnsi="Times New Roman"/>
                <w:szCs w:val="24"/>
              </w:rPr>
              <w:t>1</w:t>
            </w:r>
          </w:p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Морфема - наименьшая значимая часть слова. Изменение и образование слов.</w:t>
            </w:r>
          </w:p>
        </w:tc>
        <w:tc>
          <w:tcPr>
            <w:tcW w:w="7938" w:type="dxa"/>
          </w:tcPr>
          <w:p w:rsidR="00B12654" w:rsidRPr="00BE64DB" w:rsidRDefault="00354695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Работа по материалу учебника, выполнение упражнений, морфемный разбор слов, работа с тестами</w:t>
            </w:r>
          </w:p>
        </w:tc>
      </w:tr>
      <w:tr w:rsidR="00B12654" w:rsidRPr="00BE64DB" w:rsidTr="00BC7614">
        <w:trPr>
          <w:trHeight w:val="440"/>
        </w:trPr>
        <w:tc>
          <w:tcPr>
            <w:tcW w:w="883" w:type="dxa"/>
            <w:gridSpan w:val="2"/>
          </w:tcPr>
          <w:p w:rsidR="00B12654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80</w:t>
            </w:r>
            <w:r w:rsidR="000A7702" w:rsidRPr="00BE64DB">
              <w:rPr>
                <w:rFonts w:ascii="Times New Roman" w:hAnsi="Times New Roman"/>
                <w:szCs w:val="24"/>
              </w:rPr>
              <w:t>/2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Окончание. Основа слова.</w:t>
            </w:r>
          </w:p>
        </w:tc>
        <w:tc>
          <w:tcPr>
            <w:tcW w:w="7938" w:type="dxa"/>
          </w:tcPr>
          <w:p w:rsidR="00B12654" w:rsidRPr="00BE64DB" w:rsidRDefault="00354695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Выполнение упражнений учебника, морфемный анализ</w:t>
            </w:r>
            <w:r w:rsidR="00AB211F" w:rsidRPr="00BE64DB">
              <w:rPr>
                <w:rFonts w:ascii="Times New Roman" w:hAnsi="Times New Roman"/>
                <w:color w:val="000000"/>
                <w:szCs w:val="24"/>
              </w:rPr>
              <w:t xml:space="preserve"> слов, графический диктант.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E84366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</w:t>
            </w:r>
            <w:r w:rsidR="00C54AAA" w:rsidRPr="00BE64DB">
              <w:rPr>
                <w:rFonts w:ascii="Times New Roman" w:hAnsi="Times New Roman"/>
                <w:szCs w:val="24"/>
              </w:rPr>
              <w:t>81</w:t>
            </w:r>
            <w:r w:rsidR="000A7702" w:rsidRPr="00BE64DB">
              <w:rPr>
                <w:rFonts w:ascii="Times New Roman" w:hAnsi="Times New Roman"/>
                <w:szCs w:val="24"/>
              </w:rPr>
              <w:t>/3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163ABE" w:rsidRPr="00BE64DB" w:rsidRDefault="00163ABE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</w:t>
            </w:r>
          </w:p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Сочинение по личным впечатлениям.</w:t>
            </w:r>
          </w:p>
        </w:tc>
        <w:tc>
          <w:tcPr>
            <w:tcW w:w="7938" w:type="dxa"/>
          </w:tcPr>
          <w:p w:rsidR="00B12654" w:rsidRPr="00BE64DB" w:rsidRDefault="00354695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Работа с материалами учебника. Написание сочинения-рассуждения.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A03279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</w:t>
            </w:r>
            <w:r w:rsidR="00C54AAA" w:rsidRPr="00BE64DB">
              <w:rPr>
                <w:rFonts w:ascii="Times New Roman" w:hAnsi="Times New Roman"/>
                <w:szCs w:val="24"/>
              </w:rPr>
              <w:t>82</w:t>
            </w:r>
            <w:r w:rsidR="000A7702" w:rsidRPr="00BE64DB">
              <w:rPr>
                <w:rFonts w:ascii="Times New Roman" w:hAnsi="Times New Roman"/>
                <w:szCs w:val="24"/>
              </w:rPr>
              <w:t>/4</w:t>
            </w:r>
          </w:p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D760BA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Корень слова. </w:t>
            </w:r>
          </w:p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38" w:type="dxa"/>
          </w:tcPr>
          <w:p w:rsidR="00B12654" w:rsidRPr="00BE64DB" w:rsidRDefault="002B4F7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Выполнение упражнений учебника, морфемный анализ.</w:t>
            </w:r>
            <w:r w:rsidR="00404ED3" w:rsidRPr="00BE64DB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Pr="00BE64DB">
              <w:rPr>
                <w:rFonts w:ascii="Times New Roman" w:hAnsi="Times New Roman"/>
                <w:color w:val="000000"/>
                <w:szCs w:val="24"/>
              </w:rPr>
              <w:t>Словарная работа.</w:t>
            </w:r>
          </w:p>
        </w:tc>
      </w:tr>
      <w:tr w:rsidR="00D760BA" w:rsidRPr="00BE64DB" w:rsidTr="00BC7614">
        <w:tc>
          <w:tcPr>
            <w:tcW w:w="883" w:type="dxa"/>
            <w:gridSpan w:val="2"/>
          </w:tcPr>
          <w:p w:rsidR="00D760BA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83</w:t>
            </w:r>
            <w:r w:rsidR="000A7702" w:rsidRPr="00BE64DB">
              <w:rPr>
                <w:rFonts w:ascii="Times New Roman" w:hAnsi="Times New Roman"/>
                <w:szCs w:val="24"/>
              </w:rPr>
              <w:t>/5</w:t>
            </w:r>
          </w:p>
        </w:tc>
        <w:tc>
          <w:tcPr>
            <w:tcW w:w="775" w:type="dxa"/>
            <w:gridSpan w:val="2"/>
          </w:tcPr>
          <w:p w:rsidR="00D760BA" w:rsidRPr="00BE64DB" w:rsidRDefault="00D760BA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D760BA" w:rsidRPr="00BE64DB" w:rsidRDefault="00D760BA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D760BA" w:rsidRPr="00BE64DB" w:rsidRDefault="00D760BA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Суффикс.</w:t>
            </w:r>
          </w:p>
          <w:p w:rsidR="00D760BA" w:rsidRPr="00BE64DB" w:rsidRDefault="00D760BA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Приставка.</w:t>
            </w:r>
          </w:p>
        </w:tc>
        <w:tc>
          <w:tcPr>
            <w:tcW w:w="7938" w:type="dxa"/>
          </w:tcPr>
          <w:p w:rsidR="00D760BA" w:rsidRPr="00BE64DB" w:rsidRDefault="00404ED3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Выполнение упражнений учебника, работа с таблицами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84</w:t>
            </w:r>
            <w:r w:rsidR="000A7702" w:rsidRPr="00BE64DB">
              <w:rPr>
                <w:rFonts w:ascii="Times New Roman" w:hAnsi="Times New Roman"/>
                <w:szCs w:val="24"/>
              </w:rPr>
              <w:t>/6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163ABE" w:rsidRPr="00BE64DB" w:rsidRDefault="00163ABE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</w:t>
            </w:r>
          </w:p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Выборочное изложение с изменением лица.</w:t>
            </w:r>
          </w:p>
        </w:tc>
        <w:tc>
          <w:tcPr>
            <w:tcW w:w="7938" w:type="dxa"/>
          </w:tcPr>
          <w:p w:rsidR="00B12654" w:rsidRPr="00BE64DB" w:rsidRDefault="002B4F7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Комплексный анализ текста. Работа над планом. Лексическая работа. Написание изложения.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85</w:t>
            </w:r>
            <w:r w:rsidR="000A7702" w:rsidRPr="00BE64DB">
              <w:rPr>
                <w:rFonts w:ascii="Times New Roman" w:hAnsi="Times New Roman"/>
                <w:szCs w:val="24"/>
              </w:rPr>
              <w:t>/7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Чередование звуков. Беглые гласные.</w:t>
            </w:r>
          </w:p>
        </w:tc>
        <w:tc>
          <w:tcPr>
            <w:tcW w:w="7938" w:type="dxa"/>
          </w:tcPr>
          <w:p w:rsidR="00B12654" w:rsidRPr="00BE64DB" w:rsidRDefault="002B4F7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Выполнение упражнений учебника, морф</w:t>
            </w:r>
            <w:r w:rsidR="00404ED3" w:rsidRPr="00BE64DB">
              <w:rPr>
                <w:rFonts w:ascii="Times New Roman" w:hAnsi="Times New Roman"/>
                <w:color w:val="000000"/>
                <w:szCs w:val="24"/>
              </w:rPr>
              <w:t xml:space="preserve">емный анализ. Словарный диктант.  </w:t>
            </w:r>
          </w:p>
        </w:tc>
      </w:tr>
      <w:tr w:rsidR="00D760BA" w:rsidRPr="00BE64DB" w:rsidTr="00BC7614">
        <w:tc>
          <w:tcPr>
            <w:tcW w:w="883" w:type="dxa"/>
            <w:gridSpan w:val="2"/>
          </w:tcPr>
          <w:p w:rsidR="00D760BA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86</w:t>
            </w:r>
            <w:r w:rsidR="000A7702" w:rsidRPr="00BE64DB">
              <w:rPr>
                <w:rFonts w:ascii="Times New Roman" w:hAnsi="Times New Roman"/>
                <w:szCs w:val="24"/>
              </w:rPr>
              <w:t>/8</w:t>
            </w:r>
          </w:p>
        </w:tc>
        <w:tc>
          <w:tcPr>
            <w:tcW w:w="775" w:type="dxa"/>
            <w:gridSpan w:val="2"/>
          </w:tcPr>
          <w:p w:rsidR="00D760BA" w:rsidRPr="00BE64DB" w:rsidRDefault="00D760BA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D760BA" w:rsidRPr="00BE64DB" w:rsidRDefault="00D760BA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D760BA" w:rsidRPr="00BE64DB" w:rsidRDefault="00D760BA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Варианты морфем. Морфемный разбор</w:t>
            </w:r>
          </w:p>
        </w:tc>
        <w:tc>
          <w:tcPr>
            <w:tcW w:w="7938" w:type="dxa"/>
          </w:tcPr>
          <w:p w:rsidR="00D760BA" w:rsidRPr="00BE64DB" w:rsidRDefault="00404ED3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Словарно-орфографическая работа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87</w:t>
            </w:r>
            <w:r w:rsidR="000A7702" w:rsidRPr="00BE64DB">
              <w:rPr>
                <w:rFonts w:ascii="Times New Roman" w:hAnsi="Times New Roman"/>
                <w:szCs w:val="24"/>
              </w:rPr>
              <w:t>/9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Правописание гласных и согласных  в приставках</w:t>
            </w:r>
          </w:p>
        </w:tc>
        <w:tc>
          <w:tcPr>
            <w:tcW w:w="7938" w:type="dxa"/>
          </w:tcPr>
          <w:p w:rsidR="00B12654" w:rsidRPr="00BE64DB" w:rsidRDefault="002B4F7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Выполнение упражнений учебника, морфемный анализ. Текущий контроль, предупредительный диктант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88</w:t>
            </w:r>
            <w:r w:rsidR="000A7702" w:rsidRPr="00BE64DB">
              <w:rPr>
                <w:rFonts w:ascii="Times New Roman" w:hAnsi="Times New Roman"/>
                <w:szCs w:val="24"/>
              </w:rPr>
              <w:t>/10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Буквы З и С на конце приставок.</w:t>
            </w:r>
          </w:p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7938" w:type="dxa"/>
          </w:tcPr>
          <w:p w:rsidR="00B12654" w:rsidRPr="00BE64DB" w:rsidRDefault="002B4F7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Выполнение упражнений учебника, морфемный и орфографический анализ. Объяснительный диктант.</w:t>
            </w:r>
            <w:r w:rsidRPr="00BE64DB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D760BA" w:rsidRPr="00BE64DB" w:rsidTr="00BC7614">
        <w:tc>
          <w:tcPr>
            <w:tcW w:w="883" w:type="dxa"/>
            <w:gridSpan w:val="2"/>
          </w:tcPr>
          <w:p w:rsidR="00D760BA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89</w:t>
            </w:r>
            <w:r w:rsidR="000A7702" w:rsidRPr="00BE64DB">
              <w:rPr>
                <w:rFonts w:ascii="Times New Roman" w:hAnsi="Times New Roman"/>
                <w:szCs w:val="24"/>
              </w:rPr>
              <w:t>/11</w:t>
            </w:r>
          </w:p>
        </w:tc>
        <w:tc>
          <w:tcPr>
            <w:tcW w:w="775" w:type="dxa"/>
            <w:gridSpan w:val="2"/>
          </w:tcPr>
          <w:p w:rsidR="00D760BA" w:rsidRPr="00BE64DB" w:rsidRDefault="00D760BA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D760BA" w:rsidRPr="00BE64DB" w:rsidRDefault="00D760BA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D760BA" w:rsidRPr="00BE64DB" w:rsidRDefault="00D760BA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Буквы З и С на конце приставок</w:t>
            </w:r>
          </w:p>
        </w:tc>
        <w:tc>
          <w:tcPr>
            <w:tcW w:w="7938" w:type="dxa"/>
          </w:tcPr>
          <w:p w:rsidR="00D760BA" w:rsidRPr="00BE64DB" w:rsidRDefault="00404ED3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Работа по материалу для наблюдений, выполнение упражнений по теме урока, проверочная работа, работа с тестами по теме, словарная работа</w:t>
            </w:r>
          </w:p>
        </w:tc>
      </w:tr>
      <w:tr w:rsidR="00B12654" w:rsidRPr="00BE64DB" w:rsidTr="00BC7614">
        <w:trPr>
          <w:trHeight w:val="606"/>
        </w:trPr>
        <w:tc>
          <w:tcPr>
            <w:tcW w:w="883" w:type="dxa"/>
            <w:gridSpan w:val="2"/>
          </w:tcPr>
          <w:p w:rsidR="00B12654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90</w:t>
            </w:r>
            <w:r w:rsidR="000A7702" w:rsidRPr="00BE64DB">
              <w:rPr>
                <w:rFonts w:ascii="Times New Roman" w:hAnsi="Times New Roman"/>
                <w:szCs w:val="24"/>
              </w:rPr>
              <w:t>/12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Буквы </w:t>
            </w:r>
            <w:r w:rsidR="000E54E4" w:rsidRPr="00BE64DB">
              <w:rPr>
                <w:rFonts w:ascii="Times New Roman" w:hAnsi="Times New Roman"/>
                <w:szCs w:val="24"/>
              </w:rPr>
              <w:t xml:space="preserve">а – о в корнях –лаг-  </w:t>
            </w:r>
            <w:r w:rsidR="00316BBF" w:rsidRPr="00BE64DB">
              <w:rPr>
                <w:rFonts w:ascii="Times New Roman" w:hAnsi="Times New Roman"/>
                <w:szCs w:val="24"/>
              </w:rPr>
              <w:t xml:space="preserve"> -лож-</w:t>
            </w:r>
          </w:p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7938" w:type="dxa"/>
          </w:tcPr>
          <w:p w:rsidR="00B12654" w:rsidRPr="00BE64DB" w:rsidRDefault="002B4F7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Выполнение упражнений учебника, морфемный и орфографический анализ. Словарный диктант</w:t>
            </w:r>
          </w:p>
        </w:tc>
      </w:tr>
      <w:tr w:rsidR="00D760BA" w:rsidRPr="00BE64DB" w:rsidTr="00BC7614">
        <w:tc>
          <w:tcPr>
            <w:tcW w:w="883" w:type="dxa"/>
            <w:gridSpan w:val="2"/>
          </w:tcPr>
          <w:p w:rsidR="00D760BA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91</w:t>
            </w:r>
            <w:r w:rsidR="000A7702" w:rsidRPr="00BE64DB">
              <w:rPr>
                <w:rFonts w:ascii="Times New Roman" w:hAnsi="Times New Roman"/>
                <w:szCs w:val="24"/>
              </w:rPr>
              <w:t>/13</w:t>
            </w:r>
          </w:p>
        </w:tc>
        <w:tc>
          <w:tcPr>
            <w:tcW w:w="775" w:type="dxa"/>
            <w:gridSpan w:val="2"/>
          </w:tcPr>
          <w:p w:rsidR="00D760BA" w:rsidRPr="00BE64DB" w:rsidRDefault="00D760BA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D760BA" w:rsidRPr="00BE64DB" w:rsidRDefault="00D760BA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D760BA" w:rsidRPr="00BE64DB" w:rsidRDefault="00D760BA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Буквы а – о в корнях –раст, -рос-,  -ращ-.       </w:t>
            </w:r>
          </w:p>
        </w:tc>
        <w:tc>
          <w:tcPr>
            <w:tcW w:w="7938" w:type="dxa"/>
          </w:tcPr>
          <w:p w:rsidR="00D760BA" w:rsidRPr="00BE64DB" w:rsidRDefault="00404ED3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Выполнение упражнений учебника</w:t>
            </w:r>
            <w:r w:rsidR="00991B2D" w:rsidRPr="00BE64DB">
              <w:rPr>
                <w:rFonts w:ascii="Times New Roman" w:hAnsi="Times New Roman"/>
                <w:color w:val="000000"/>
                <w:szCs w:val="24"/>
              </w:rPr>
              <w:t>, составление предложений со словами-</w:t>
            </w:r>
            <w:r w:rsidR="00991B2D" w:rsidRPr="00BE64DB">
              <w:rPr>
                <w:rFonts w:ascii="Times New Roman" w:hAnsi="Times New Roman"/>
                <w:color w:val="000000"/>
                <w:szCs w:val="24"/>
              </w:rPr>
              <w:lastRenderedPageBreak/>
              <w:t>исключениями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C54AAA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lastRenderedPageBreak/>
              <w:t>92</w:t>
            </w:r>
            <w:r w:rsidR="000A7702" w:rsidRPr="00BE64DB">
              <w:rPr>
                <w:rFonts w:ascii="Times New Roman" w:hAnsi="Times New Roman"/>
                <w:szCs w:val="24"/>
              </w:rPr>
              <w:t>/14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Буквы О – Ё после шипящих в корне.</w:t>
            </w:r>
          </w:p>
        </w:tc>
        <w:tc>
          <w:tcPr>
            <w:tcW w:w="7938" w:type="dxa"/>
          </w:tcPr>
          <w:p w:rsidR="00B12654" w:rsidRPr="00BE64DB" w:rsidRDefault="002B4F7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Выполнение упражнений учебника, морфемный и орфографический </w:t>
            </w:r>
            <w:r w:rsidR="00991B2D" w:rsidRPr="00BE64DB">
              <w:rPr>
                <w:rFonts w:ascii="Times New Roman" w:hAnsi="Times New Roman"/>
                <w:color w:val="000000"/>
                <w:szCs w:val="24"/>
              </w:rPr>
              <w:t>анализ.  Распределительный</w:t>
            </w: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 словарный ди</w:t>
            </w:r>
            <w:r w:rsidR="00404ED3" w:rsidRPr="00BE64DB">
              <w:rPr>
                <w:rFonts w:ascii="Times New Roman" w:hAnsi="Times New Roman"/>
                <w:color w:val="000000"/>
                <w:szCs w:val="24"/>
              </w:rPr>
              <w:t xml:space="preserve">ктант. </w:t>
            </w:r>
          </w:p>
        </w:tc>
      </w:tr>
      <w:tr w:rsidR="00D760BA" w:rsidRPr="00BE64DB" w:rsidTr="00BC7614">
        <w:tc>
          <w:tcPr>
            <w:tcW w:w="883" w:type="dxa"/>
            <w:gridSpan w:val="2"/>
          </w:tcPr>
          <w:p w:rsidR="00D760BA" w:rsidRPr="00BE64DB" w:rsidRDefault="00C54AAA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93</w:t>
            </w:r>
            <w:r w:rsidR="000A7702" w:rsidRPr="00BE64DB">
              <w:rPr>
                <w:rFonts w:ascii="Times New Roman" w:hAnsi="Times New Roman"/>
                <w:szCs w:val="24"/>
              </w:rPr>
              <w:t>/15</w:t>
            </w:r>
          </w:p>
        </w:tc>
        <w:tc>
          <w:tcPr>
            <w:tcW w:w="775" w:type="dxa"/>
            <w:gridSpan w:val="2"/>
          </w:tcPr>
          <w:p w:rsidR="00D760BA" w:rsidRPr="00BE64DB" w:rsidRDefault="00D760BA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D760BA" w:rsidRPr="00BE64DB" w:rsidRDefault="00D760BA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D760BA" w:rsidRPr="00BE64DB" w:rsidRDefault="00D760BA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Буквы О – Ё после шипящих в корне.</w:t>
            </w:r>
          </w:p>
        </w:tc>
        <w:tc>
          <w:tcPr>
            <w:tcW w:w="7938" w:type="dxa"/>
          </w:tcPr>
          <w:p w:rsidR="00D760BA" w:rsidRPr="00BE64DB" w:rsidRDefault="00404ED3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Предупредительный диктант</w:t>
            </w:r>
            <w:r w:rsidR="00991B2D" w:rsidRPr="00BE64DB">
              <w:rPr>
                <w:rFonts w:ascii="Times New Roman" w:hAnsi="Times New Roman"/>
                <w:color w:val="000000"/>
                <w:szCs w:val="24"/>
              </w:rPr>
              <w:t>, составление алгоритма правила.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94</w:t>
            </w:r>
            <w:r w:rsidR="000A7702" w:rsidRPr="00BE64DB">
              <w:rPr>
                <w:rFonts w:ascii="Times New Roman" w:hAnsi="Times New Roman"/>
                <w:szCs w:val="24"/>
              </w:rPr>
              <w:t>/16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Буквы И – Ы после Ц.</w:t>
            </w:r>
          </w:p>
        </w:tc>
        <w:tc>
          <w:tcPr>
            <w:tcW w:w="7938" w:type="dxa"/>
          </w:tcPr>
          <w:p w:rsidR="00B12654" w:rsidRPr="00BE64DB" w:rsidRDefault="002B4F7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Выполнение упражнений учебника, морфемный и орфографический анализ. Объяснительный диктант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C54AAA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95</w:t>
            </w:r>
            <w:r w:rsidR="000A7702" w:rsidRPr="00BE64DB">
              <w:rPr>
                <w:rFonts w:ascii="Times New Roman" w:hAnsi="Times New Roman"/>
                <w:szCs w:val="24"/>
              </w:rPr>
              <w:t>/17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Повторение изученного в разделе «Морфемика. Орфография».</w:t>
            </w:r>
          </w:p>
        </w:tc>
        <w:tc>
          <w:tcPr>
            <w:tcW w:w="7938" w:type="dxa"/>
          </w:tcPr>
          <w:p w:rsidR="00B12654" w:rsidRPr="00BE64DB" w:rsidRDefault="002B4F7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Словарный диктант с взаимопроверкой.</w:t>
            </w:r>
            <w:r w:rsidRPr="00BE64DB">
              <w:rPr>
                <w:rFonts w:ascii="Times New Roman" w:hAnsi="Times New Roman"/>
                <w:szCs w:val="24"/>
              </w:rPr>
              <w:t xml:space="preserve"> Работа с тестами.</w:t>
            </w:r>
          </w:p>
        </w:tc>
      </w:tr>
      <w:tr w:rsidR="00D760BA" w:rsidRPr="00BE64DB" w:rsidTr="00BC7614">
        <w:tc>
          <w:tcPr>
            <w:tcW w:w="883" w:type="dxa"/>
            <w:gridSpan w:val="2"/>
          </w:tcPr>
          <w:p w:rsidR="00D760BA" w:rsidRPr="00BE64DB" w:rsidRDefault="00C54AAA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96</w:t>
            </w:r>
            <w:r w:rsidR="000A7702" w:rsidRPr="00BE64DB">
              <w:rPr>
                <w:rFonts w:ascii="Times New Roman" w:hAnsi="Times New Roman"/>
                <w:szCs w:val="24"/>
              </w:rPr>
              <w:t>/18</w:t>
            </w:r>
          </w:p>
        </w:tc>
        <w:tc>
          <w:tcPr>
            <w:tcW w:w="775" w:type="dxa"/>
            <w:gridSpan w:val="2"/>
          </w:tcPr>
          <w:p w:rsidR="00D760BA" w:rsidRPr="00BE64DB" w:rsidRDefault="00D760BA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D760BA" w:rsidRPr="00BE64DB" w:rsidRDefault="00D760BA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D760BA" w:rsidRPr="00BE64DB" w:rsidRDefault="00D760BA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Повторение изученного в разделе «Морфемика. Орфография».</w:t>
            </w:r>
          </w:p>
        </w:tc>
        <w:tc>
          <w:tcPr>
            <w:tcW w:w="7938" w:type="dxa"/>
          </w:tcPr>
          <w:p w:rsidR="00D760BA" w:rsidRPr="00BE64DB" w:rsidRDefault="00D760BA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Выполнение упражнений учебника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97</w:t>
            </w:r>
            <w:r w:rsidR="000A7702" w:rsidRPr="00BE64DB">
              <w:rPr>
                <w:rFonts w:ascii="Times New Roman" w:hAnsi="Times New Roman"/>
                <w:szCs w:val="24"/>
              </w:rPr>
              <w:t>/19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163ABE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Контрольная работа по разделам «Морфемика», «Орфография»</w:t>
            </w:r>
          </w:p>
        </w:tc>
        <w:tc>
          <w:tcPr>
            <w:tcW w:w="7938" w:type="dxa"/>
          </w:tcPr>
          <w:p w:rsidR="00B12654" w:rsidRPr="00BE64DB" w:rsidRDefault="00163ABE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Выполнение контрольных заданий</w:t>
            </w:r>
          </w:p>
        </w:tc>
      </w:tr>
      <w:tr w:rsidR="00D760BA" w:rsidRPr="00BE64DB" w:rsidTr="00BC7614">
        <w:tc>
          <w:tcPr>
            <w:tcW w:w="883" w:type="dxa"/>
            <w:gridSpan w:val="2"/>
          </w:tcPr>
          <w:p w:rsidR="00D760BA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98</w:t>
            </w:r>
            <w:r w:rsidR="000A7702" w:rsidRPr="00BE64DB">
              <w:rPr>
                <w:rFonts w:ascii="Times New Roman" w:hAnsi="Times New Roman"/>
                <w:szCs w:val="24"/>
              </w:rPr>
              <w:t>/20</w:t>
            </w:r>
          </w:p>
        </w:tc>
        <w:tc>
          <w:tcPr>
            <w:tcW w:w="775" w:type="dxa"/>
            <w:gridSpan w:val="2"/>
          </w:tcPr>
          <w:p w:rsidR="00D760BA" w:rsidRPr="00BE64DB" w:rsidRDefault="00D760BA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D760BA" w:rsidRPr="00BE64DB" w:rsidRDefault="00D760BA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D760BA" w:rsidRPr="00BE64DB" w:rsidRDefault="00D760BA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Анализ контрольной работы и работа над ошибками.</w:t>
            </w:r>
            <w:r w:rsidR="00394177" w:rsidRPr="00BE64DB">
              <w:rPr>
                <w:rFonts w:ascii="Times New Roman" w:hAnsi="Times New Roman"/>
                <w:szCs w:val="24"/>
              </w:rPr>
              <w:t xml:space="preserve"> Повторение изученных видов орфограмм и пунктограмм</w:t>
            </w:r>
          </w:p>
        </w:tc>
        <w:tc>
          <w:tcPr>
            <w:tcW w:w="7938" w:type="dxa"/>
          </w:tcPr>
          <w:p w:rsidR="00D760BA" w:rsidRPr="00BE64DB" w:rsidRDefault="00D760BA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Работа над ошибками.</w:t>
            </w:r>
          </w:p>
        </w:tc>
      </w:tr>
      <w:tr w:rsidR="00CF123F" w:rsidRPr="00BE64DB" w:rsidTr="00BC7614">
        <w:tc>
          <w:tcPr>
            <w:tcW w:w="14841" w:type="dxa"/>
            <w:gridSpan w:val="7"/>
          </w:tcPr>
          <w:p w:rsidR="00901829" w:rsidRPr="00BE64DB" w:rsidRDefault="00CF123F" w:rsidP="00394177">
            <w:pPr>
              <w:tabs>
                <w:tab w:val="left" w:pos="5476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ab/>
            </w:r>
            <w:r w:rsidR="00901829" w:rsidRPr="00BE64DB">
              <w:rPr>
                <w:rFonts w:ascii="Times New Roman" w:hAnsi="Times New Roman"/>
                <w:szCs w:val="24"/>
              </w:rPr>
              <w:t xml:space="preserve">Тема </w:t>
            </w:r>
            <w:r w:rsidR="00A03279" w:rsidRPr="00BE64DB">
              <w:rPr>
                <w:rFonts w:ascii="Times New Roman" w:hAnsi="Times New Roman"/>
                <w:szCs w:val="24"/>
              </w:rPr>
              <w:t>раздела 7</w:t>
            </w:r>
            <w:r w:rsidR="00901829" w:rsidRPr="00BE64DB">
              <w:rPr>
                <w:rFonts w:ascii="Times New Roman" w:hAnsi="Times New Roman"/>
                <w:szCs w:val="24"/>
              </w:rPr>
              <w:t>.</w:t>
            </w:r>
            <w:r w:rsidR="00414D62" w:rsidRPr="00BE64DB">
              <w:rPr>
                <w:rFonts w:ascii="Times New Roman" w:hAnsi="Times New Roman"/>
                <w:szCs w:val="24"/>
              </w:rPr>
              <w:t xml:space="preserve"> </w:t>
            </w:r>
            <w:r w:rsidR="000A7702" w:rsidRPr="00BE64DB">
              <w:rPr>
                <w:rFonts w:ascii="Times New Roman" w:hAnsi="Times New Roman"/>
                <w:szCs w:val="24"/>
              </w:rPr>
              <w:t>Имя существительное (1</w:t>
            </w:r>
            <w:r w:rsidR="00A03279" w:rsidRPr="00BE64DB">
              <w:rPr>
                <w:rFonts w:ascii="Times New Roman" w:hAnsi="Times New Roman"/>
                <w:szCs w:val="24"/>
              </w:rPr>
              <w:t>6</w:t>
            </w:r>
            <w:r w:rsidRPr="00BE64DB">
              <w:rPr>
                <w:rFonts w:ascii="Times New Roman" w:hAnsi="Times New Roman"/>
                <w:szCs w:val="24"/>
              </w:rPr>
              <w:t>ч</w:t>
            </w:r>
            <w:r w:rsidR="000A7702" w:rsidRPr="00BE64DB">
              <w:rPr>
                <w:rFonts w:ascii="Times New Roman" w:hAnsi="Times New Roman"/>
                <w:szCs w:val="24"/>
              </w:rPr>
              <w:t>+3</w:t>
            </w:r>
            <w:r w:rsidR="00910832" w:rsidRPr="00BE64DB">
              <w:rPr>
                <w:rFonts w:ascii="Times New Roman" w:hAnsi="Times New Roman"/>
                <w:szCs w:val="24"/>
              </w:rPr>
              <w:t>ч.</w:t>
            </w:r>
            <w:r w:rsidR="00A03279" w:rsidRPr="00BE64DB">
              <w:rPr>
                <w:rFonts w:ascii="Times New Roman" w:hAnsi="Times New Roman"/>
                <w:szCs w:val="24"/>
              </w:rPr>
              <w:t xml:space="preserve"> по р/р+ 2ч. к/р</w:t>
            </w:r>
            <w:r w:rsidRPr="00BE64DB">
              <w:rPr>
                <w:rFonts w:ascii="Times New Roman" w:hAnsi="Times New Roman"/>
                <w:szCs w:val="24"/>
              </w:rPr>
              <w:t>)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2E22D7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</w:t>
            </w:r>
            <w:r w:rsidR="00C54AAA" w:rsidRPr="00BE64DB">
              <w:rPr>
                <w:rFonts w:ascii="Times New Roman" w:hAnsi="Times New Roman"/>
                <w:szCs w:val="24"/>
              </w:rPr>
              <w:t>99</w:t>
            </w:r>
            <w:r w:rsidR="000A7702" w:rsidRPr="00BE64DB">
              <w:rPr>
                <w:rFonts w:ascii="Times New Roman" w:hAnsi="Times New Roman"/>
                <w:szCs w:val="24"/>
              </w:rPr>
              <w:t>/</w:t>
            </w:r>
            <w:r w:rsidR="005776BA" w:rsidRPr="00BE64DB">
              <w:rPr>
                <w:rFonts w:ascii="Times New Roman" w:hAnsi="Times New Roman"/>
                <w:szCs w:val="24"/>
              </w:rPr>
              <w:t>1</w:t>
            </w:r>
          </w:p>
          <w:p w:rsidR="00B12654" w:rsidRPr="00BE64DB" w:rsidRDefault="00B12654" w:rsidP="00394177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Имя существительное</w:t>
            </w:r>
            <w:r w:rsidR="00163ABE" w:rsidRPr="00BE64DB">
              <w:rPr>
                <w:rFonts w:ascii="Times New Roman" w:hAnsi="Times New Roman"/>
                <w:szCs w:val="24"/>
              </w:rPr>
              <w:t xml:space="preserve"> как часть речи. </w:t>
            </w:r>
          </w:p>
        </w:tc>
        <w:tc>
          <w:tcPr>
            <w:tcW w:w="7938" w:type="dxa"/>
          </w:tcPr>
          <w:p w:rsidR="00B12654" w:rsidRPr="00BE64DB" w:rsidRDefault="002B4F7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Выполнение упражнений учебника, комплексный анализ текста. Проектирование выполнение домашнего задания.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100</w:t>
            </w:r>
            <w:r w:rsidR="000A7702" w:rsidRPr="00BE64DB">
              <w:rPr>
                <w:rFonts w:ascii="Times New Roman" w:hAnsi="Times New Roman"/>
                <w:szCs w:val="24"/>
              </w:rPr>
              <w:t>/</w:t>
            </w:r>
            <w:r w:rsidR="005776BA" w:rsidRPr="00BE64DB">
              <w:rPr>
                <w:rFonts w:ascii="Times New Roman" w:hAnsi="Times New Roman"/>
                <w:szCs w:val="24"/>
              </w:rPr>
              <w:t>2</w:t>
            </w:r>
          </w:p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163ABE" w:rsidRPr="00BE64DB" w:rsidRDefault="00163ABE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</w:t>
            </w:r>
          </w:p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Доказательства в рассуждении.</w:t>
            </w:r>
          </w:p>
        </w:tc>
        <w:tc>
          <w:tcPr>
            <w:tcW w:w="7938" w:type="dxa"/>
          </w:tcPr>
          <w:p w:rsidR="00B12654" w:rsidRPr="00BE64DB" w:rsidRDefault="002B4F7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Сочинение-рассуждение </w:t>
            </w:r>
            <w:r w:rsidR="00991B2D" w:rsidRPr="00BE64DB">
              <w:rPr>
                <w:rFonts w:ascii="Times New Roman" w:hAnsi="Times New Roman"/>
                <w:color w:val="000000"/>
                <w:szCs w:val="24"/>
              </w:rPr>
              <w:t xml:space="preserve">по теме </w:t>
            </w:r>
            <w:r w:rsidRPr="00BE64DB">
              <w:rPr>
                <w:rFonts w:ascii="Times New Roman" w:hAnsi="Times New Roman"/>
                <w:color w:val="000000"/>
                <w:szCs w:val="24"/>
              </w:rPr>
              <w:t>«Почему надо заниматься спортом»</w:t>
            </w:r>
            <w:r w:rsidR="00991B2D" w:rsidRPr="00BE64DB">
              <w:rPr>
                <w:rFonts w:ascii="Times New Roman" w:hAnsi="Times New Roman"/>
                <w:color w:val="000000"/>
                <w:szCs w:val="24"/>
              </w:rPr>
              <w:t>, составление плана, текста сочинения.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101</w:t>
            </w:r>
            <w:r w:rsidR="000A7702" w:rsidRPr="00BE64DB">
              <w:rPr>
                <w:rFonts w:ascii="Times New Roman" w:hAnsi="Times New Roman"/>
                <w:szCs w:val="24"/>
              </w:rPr>
              <w:t>/</w:t>
            </w:r>
            <w:r w:rsidR="005776BA" w:rsidRPr="00BE64DB">
              <w:rPr>
                <w:rFonts w:ascii="Times New Roman" w:hAnsi="Times New Roman"/>
                <w:szCs w:val="24"/>
              </w:rPr>
              <w:t>3</w:t>
            </w:r>
          </w:p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Имена существительные одушевленные и неодушевленные.</w:t>
            </w:r>
          </w:p>
        </w:tc>
        <w:tc>
          <w:tcPr>
            <w:tcW w:w="7938" w:type="dxa"/>
          </w:tcPr>
          <w:p w:rsidR="00B12654" w:rsidRPr="00BE64DB" w:rsidRDefault="002B4F7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Выполнение упражнений учебника, комплексный анализ текста. </w:t>
            </w:r>
          </w:p>
        </w:tc>
      </w:tr>
      <w:tr w:rsidR="000A7702" w:rsidRPr="00BE64DB" w:rsidTr="00BC7614">
        <w:tc>
          <w:tcPr>
            <w:tcW w:w="883" w:type="dxa"/>
            <w:gridSpan w:val="2"/>
          </w:tcPr>
          <w:p w:rsidR="000A7702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102/</w:t>
            </w:r>
            <w:r w:rsidR="000A7702" w:rsidRPr="00BE64DB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775" w:type="dxa"/>
            <w:gridSpan w:val="2"/>
          </w:tcPr>
          <w:p w:rsidR="000A7702" w:rsidRPr="00BE64DB" w:rsidRDefault="000A770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0A7702" w:rsidRPr="00BE64DB" w:rsidRDefault="000A770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0A7702" w:rsidRPr="00BE64DB" w:rsidRDefault="000A7702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Имена существительные собственные и нарицательные</w:t>
            </w:r>
          </w:p>
        </w:tc>
        <w:tc>
          <w:tcPr>
            <w:tcW w:w="7938" w:type="dxa"/>
          </w:tcPr>
          <w:p w:rsidR="000A7702" w:rsidRPr="00BE64DB" w:rsidRDefault="00991B2D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Составление карты «Имена собственные», выполнение упражнений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C54AAA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103</w:t>
            </w:r>
            <w:r w:rsidR="00404ED3" w:rsidRPr="00BE64DB">
              <w:rPr>
                <w:rFonts w:ascii="Times New Roman" w:hAnsi="Times New Roman"/>
                <w:szCs w:val="24"/>
              </w:rPr>
              <w:t>/5</w:t>
            </w:r>
          </w:p>
          <w:p w:rsidR="00B12654" w:rsidRPr="00BE64DB" w:rsidRDefault="00B12654" w:rsidP="00394177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991B2D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Имена существительные собственные и нарицательные</w:t>
            </w:r>
          </w:p>
        </w:tc>
        <w:tc>
          <w:tcPr>
            <w:tcW w:w="7938" w:type="dxa"/>
          </w:tcPr>
          <w:p w:rsidR="00B12654" w:rsidRPr="00BE64DB" w:rsidRDefault="00991B2D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Упражнения учебника, комментированное письмо, подготовка развернутого ответа по теме урока</w:t>
            </w:r>
          </w:p>
        </w:tc>
      </w:tr>
      <w:tr w:rsidR="000A7702" w:rsidRPr="00BE64DB" w:rsidTr="00BC7614">
        <w:tc>
          <w:tcPr>
            <w:tcW w:w="883" w:type="dxa"/>
            <w:gridSpan w:val="2"/>
          </w:tcPr>
          <w:p w:rsidR="000A7702" w:rsidRPr="00BE64DB" w:rsidRDefault="00C54AAA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104</w:t>
            </w:r>
            <w:r w:rsidR="00404ED3" w:rsidRPr="00BE64DB">
              <w:rPr>
                <w:rFonts w:ascii="Times New Roman" w:hAnsi="Times New Roman"/>
                <w:szCs w:val="24"/>
              </w:rPr>
              <w:t>/6</w:t>
            </w:r>
          </w:p>
        </w:tc>
        <w:tc>
          <w:tcPr>
            <w:tcW w:w="775" w:type="dxa"/>
            <w:gridSpan w:val="2"/>
          </w:tcPr>
          <w:p w:rsidR="000A7702" w:rsidRPr="00BE64DB" w:rsidRDefault="000A770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0A7702" w:rsidRPr="00BE64DB" w:rsidRDefault="000A770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0A7702" w:rsidRPr="00BE64DB" w:rsidRDefault="000A7702" w:rsidP="00394177">
            <w:pPr>
              <w:rPr>
                <w:rStyle w:val="FontStyle49"/>
                <w:sz w:val="24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Род имен существительных.</w:t>
            </w:r>
          </w:p>
        </w:tc>
        <w:tc>
          <w:tcPr>
            <w:tcW w:w="7938" w:type="dxa"/>
          </w:tcPr>
          <w:p w:rsidR="000A7702" w:rsidRPr="00BE64DB" w:rsidRDefault="00E84366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Выполнение упражнений учебника</w:t>
            </w:r>
            <w:r w:rsidR="00991B2D" w:rsidRPr="00BE64DB">
              <w:rPr>
                <w:rFonts w:ascii="Times New Roman" w:hAnsi="Times New Roman"/>
                <w:color w:val="000000"/>
                <w:szCs w:val="24"/>
              </w:rPr>
              <w:t>, работа с таблицей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105</w:t>
            </w:r>
            <w:r w:rsidR="00404ED3" w:rsidRPr="00BE64DB">
              <w:rPr>
                <w:rFonts w:ascii="Times New Roman" w:hAnsi="Times New Roman"/>
                <w:szCs w:val="24"/>
              </w:rPr>
              <w:t>/7</w:t>
            </w:r>
          </w:p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Имена существительные, которые имеют только форму множественного числа. </w:t>
            </w:r>
          </w:p>
        </w:tc>
        <w:tc>
          <w:tcPr>
            <w:tcW w:w="7938" w:type="dxa"/>
          </w:tcPr>
          <w:p w:rsidR="00B12654" w:rsidRPr="00BE64DB" w:rsidRDefault="0050643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Работа по материалам учебника. </w:t>
            </w:r>
            <w:r w:rsidR="00163ABE" w:rsidRPr="00BE64DB">
              <w:rPr>
                <w:rFonts w:ascii="Times New Roman" w:hAnsi="Times New Roman"/>
                <w:color w:val="000000"/>
                <w:szCs w:val="24"/>
              </w:rPr>
              <w:t>Словарно-орфографическая работа</w:t>
            </w:r>
            <w:r w:rsidRPr="00BE64DB">
              <w:rPr>
                <w:rFonts w:ascii="Times New Roman" w:hAnsi="Times New Roman"/>
                <w:color w:val="000000"/>
                <w:szCs w:val="24"/>
              </w:rPr>
              <w:t>. Работа с дидактическим материалом</w:t>
            </w:r>
          </w:p>
        </w:tc>
      </w:tr>
      <w:tr w:rsidR="000A7702" w:rsidRPr="00BE64DB" w:rsidTr="00BC7614">
        <w:tc>
          <w:tcPr>
            <w:tcW w:w="883" w:type="dxa"/>
            <w:gridSpan w:val="2"/>
          </w:tcPr>
          <w:p w:rsidR="000A7702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106</w:t>
            </w:r>
            <w:r w:rsidR="00404ED3" w:rsidRPr="00BE64DB">
              <w:rPr>
                <w:rFonts w:ascii="Times New Roman" w:hAnsi="Times New Roman"/>
                <w:szCs w:val="24"/>
              </w:rPr>
              <w:t>/8</w:t>
            </w:r>
          </w:p>
        </w:tc>
        <w:tc>
          <w:tcPr>
            <w:tcW w:w="775" w:type="dxa"/>
            <w:gridSpan w:val="2"/>
          </w:tcPr>
          <w:p w:rsidR="000A7702" w:rsidRPr="00BE64DB" w:rsidRDefault="000A770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0A7702" w:rsidRPr="00BE64DB" w:rsidRDefault="000A770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0A7702" w:rsidRPr="00BE64DB" w:rsidRDefault="000A7702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Имена существительные, которые имеют только форму единственного числа.</w:t>
            </w:r>
          </w:p>
        </w:tc>
        <w:tc>
          <w:tcPr>
            <w:tcW w:w="7938" w:type="dxa"/>
          </w:tcPr>
          <w:p w:rsidR="000A7702" w:rsidRPr="00BE64DB" w:rsidRDefault="00E84366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Работа по материалу учебника, выполнение упражнений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107</w:t>
            </w:r>
            <w:r w:rsidR="00404ED3" w:rsidRPr="00BE64DB">
              <w:rPr>
                <w:rFonts w:ascii="Times New Roman" w:hAnsi="Times New Roman"/>
                <w:szCs w:val="24"/>
              </w:rPr>
              <w:t>/9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Три склонения имен существительных.  </w:t>
            </w:r>
            <w:r w:rsidRPr="00BE64DB">
              <w:rPr>
                <w:rFonts w:ascii="Times New Roman" w:hAnsi="Times New Roman"/>
                <w:szCs w:val="24"/>
              </w:rPr>
              <w:lastRenderedPageBreak/>
              <w:t>Падеж имен существительных.</w:t>
            </w:r>
          </w:p>
        </w:tc>
        <w:tc>
          <w:tcPr>
            <w:tcW w:w="7938" w:type="dxa"/>
          </w:tcPr>
          <w:p w:rsidR="00B12654" w:rsidRPr="00BE64DB" w:rsidRDefault="0050643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lastRenderedPageBreak/>
              <w:t>Работа по материалам учебника. Словарно-орфографическая работа</w:t>
            </w:r>
            <w:r w:rsidR="00163ABE" w:rsidRPr="00BE64DB">
              <w:rPr>
                <w:rFonts w:ascii="Times New Roman" w:hAnsi="Times New Roman"/>
                <w:color w:val="000000"/>
                <w:szCs w:val="24"/>
              </w:rPr>
              <w:t xml:space="preserve">. </w:t>
            </w:r>
            <w:r w:rsidRPr="00BE64DB">
              <w:rPr>
                <w:rFonts w:ascii="Times New Roman" w:hAnsi="Times New Roman"/>
                <w:color w:val="000000"/>
                <w:szCs w:val="24"/>
              </w:rPr>
              <w:lastRenderedPageBreak/>
              <w:t>Проверочный диктант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lastRenderedPageBreak/>
              <w:t>108</w:t>
            </w:r>
            <w:r w:rsidR="00404ED3" w:rsidRPr="00BE64DB">
              <w:rPr>
                <w:rFonts w:ascii="Times New Roman" w:hAnsi="Times New Roman"/>
                <w:szCs w:val="24"/>
              </w:rPr>
              <w:t>/10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Правописание гласных в падежных окончаниях существительных в единственном числе.</w:t>
            </w:r>
          </w:p>
        </w:tc>
        <w:tc>
          <w:tcPr>
            <w:tcW w:w="7938" w:type="dxa"/>
          </w:tcPr>
          <w:p w:rsidR="00B12654" w:rsidRPr="00BE64DB" w:rsidRDefault="0050643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Работа по материалу учебника, выполнение упражнений, проверочная работа, словарная работа.</w:t>
            </w: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 Работа по материалам учебника. </w:t>
            </w:r>
          </w:p>
        </w:tc>
      </w:tr>
      <w:tr w:rsidR="000A7702" w:rsidRPr="00BE64DB" w:rsidTr="00BC7614">
        <w:tc>
          <w:tcPr>
            <w:tcW w:w="883" w:type="dxa"/>
            <w:gridSpan w:val="2"/>
          </w:tcPr>
          <w:p w:rsidR="000A7702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109</w:t>
            </w:r>
            <w:r w:rsidR="00404ED3" w:rsidRPr="00BE64DB">
              <w:rPr>
                <w:rFonts w:ascii="Times New Roman" w:hAnsi="Times New Roman"/>
                <w:szCs w:val="24"/>
              </w:rPr>
              <w:t>/11</w:t>
            </w:r>
          </w:p>
        </w:tc>
        <w:tc>
          <w:tcPr>
            <w:tcW w:w="775" w:type="dxa"/>
            <w:gridSpan w:val="2"/>
          </w:tcPr>
          <w:p w:rsidR="000A7702" w:rsidRPr="00BE64DB" w:rsidRDefault="000A770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0A7702" w:rsidRPr="00BE64DB" w:rsidRDefault="000A770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0A7702" w:rsidRPr="00BE64DB" w:rsidRDefault="000A7702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Правописание гласных в падежных окончаниях существительных в единственном числе.</w:t>
            </w:r>
          </w:p>
        </w:tc>
        <w:tc>
          <w:tcPr>
            <w:tcW w:w="7938" w:type="dxa"/>
          </w:tcPr>
          <w:p w:rsidR="000A7702" w:rsidRPr="00BE64DB" w:rsidRDefault="00E84366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Словарно-орфографическая работа. Комментированное письмо, работа с раздаточным материалом. Проверочный диктант.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110</w:t>
            </w:r>
            <w:r w:rsidR="00404ED3" w:rsidRPr="00BE64DB">
              <w:rPr>
                <w:rFonts w:ascii="Times New Roman" w:hAnsi="Times New Roman"/>
                <w:szCs w:val="24"/>
              </w:rPr>
              <w:t>/12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9C3F22" w:rsidRDefault="00163ABE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</w:t>
            </w:r>
            <w:r w:rsidR="00991B2D" w:rsidRPr="00BE64DB">
              <w:rPr>
                <w:rFonts w:ascii="Times New Roman" w:hAnsi="Times New Roman"/>
                <w:szCs w:val="24"/>
              </w:rPr>
              <w:t>.</w:t>
            </w:r>
          </w:p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b/>
                <w:szCs w:val="24"/>
              </w:rPr>
              <w:t xml:space="preserve"> </w:t>
            </w:r>
            <w:r w:rsidRPr="00BE64DB">
              <w:rPr>
                <w:rFonts w:ascii="Times New Roman" w:hAnsi="Times New Roman"/>
                <w:szCs w:val="24"/>
              </w:rPr>
              <w:t>Подробное изложение с изменением лица.</w:t>
            </w:r>
          </w:p>
        </w:tc>
        <w:tc>
          <w:tcPr>
            <w:tcW w:w="7938" w:type="dxa"/>
          </w:tcPr>
          <w:p w:rsidR="00B12654" w:rsidRPr="00BE64DB" w:rsidRDefault="0050643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Работа по материалу учебника, анализ текста, написание изложения</w:t>
            </w:r>
          </w:p>
        </w:tc>
      </w:tr>
      <w:tr w:rsidR="00D1474F" w:rsidRPr="00BE64DB" w:rsidTr="00BC7614">
        <w:trPr>
          <w:trHeight w:val="607"/>
        </w:trPr>
        <w:tc>
          <w:tcPr>
            <w:tcW w:w="883" w:type="dxa"/>
            <w:gridSpan w:val="2"/>
          </w:tcPr>
          <w:p w:rsidR="00D1474F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111</w:t>
            </w:r>
            <w:r w:rsidR="00404ED3" w:rsidRPr="00BE64DB">
              <w:rPr>
                <w:rFonts w:ascii="Times New Roman" w:hAnsi="Times New Roman"/>
                <w:szCs w:val="24"/>
              </w:rPr>
              <w:t>/13</w:t>
            </w:r>
          </w:p>
        </w:tc>
        <w:tc>
          <w:tcPr>
            <w:tcW w:w="775" w:type="dxa"/>
            <w:gridSpan w:val="2"/>
          </w:tcPr>
          <w:p w:rsidR="00D1474F" w:rsidRPr="00BE64DB" w:rsidRDefault="00D1474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D1474F" w:rsidRPr="00BE64DB" w:rsidRDefault="00D1474F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D1474F" w:rsidRPr="00BE64DB" w:rsidRDefault="00D1474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Множественное число имен существительных.</w:t>
            </w:r>
          </w:p>
        </w:tc>
        <w:tc>
          <w:tcPr>
            <w:tcW w:w="7938" w:type="dxa"/>
          </w:tcPr>
          <w:p w:rsidR="00D1474F" w:rsidRPr="00BE64DB" w:rsidRDefault="00D1474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Работа по материалу учебника, выполнение упражнений, викторина, выполнение олимпиадных задан</w:t>
            </w:r>
            <w:r w:rsidR="000A7702" w:rsidRPr="00BE64DB">
              <w:rPr>
                <w:rFonts w:ascii="Times New Roman" w:hAnsi="Times New Roman"/>
                <w:szCs w:val="24"/>
              </w:rPr>
              <w:t>ий</w:t>
            </w:r>
          </w:p>
        </w:tc>
      </w:tr>
      <w:tr w:rsidR="000A7702" w:rsidRPr="00BE64DB" w:rsidTr="00BC7614">
        <w:trPr>
          <w:trHeight w:val="559"/>
        </w:trPr>
        <w:tc>
          <w:tcPr>
            <w:tcW w:w="883" w:type="dxa"/>
            <w:gridSpan w:val="2"/>
          </w:tcPr>
          <w:p w:rsidR="000A7702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112</w:t>
            </w:r>
            <w:r w:rsidR="00404ED3" w:rsidRPr="00BE64DB">
              <w:rPr>
                <w:rFonts w:ascii="Times New Roman" w:hAnsi="Times New Roman"/>
                <w:szCs w:val="24"/>
              </w:rPr>
              <w:t>/14</w:t>
            </w:r>
          </w:p>
        </w:tc>
        <w:tc>
          <w:tcPr>
            <w:tcW w:w="775" w:type="dxa"/>
            <w:gridSpan w:val="2"/>
          </w:tcPr>
          <w:p w:rsidR="000A7702" w:rsidRPr="00BE64DB" w:rsidRDefault="000A770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0A7702" w:rsidRPr="00BE64DB" w:rsidRDefault="000A770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0A7702" w:rsidRPr="00BE64DB" w:rsidRDefault="000A7702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Правописание О – Е после шипящих и Ц в окончаниях существительных</w:t>
            </w:r>
          </w:p>
        </w:tc>
        <w:tc>
          <w:tcPr>
            <w:tcW w:w="7938" w:type="dxa"/>
          </w:tcPr>
          <w:p w:rsidR="000A7702" w:rsidRPr="00BE64DB" w:rsidRDefault="00E84366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Работа по материалу учебника, выполнение упражнений</w:t>
            </w:r>
          </w:p>
        </w:tc>
      </w:tr>
      <w:tr w:rsidR="000A7702" w:rsidRPr="00BE64DB" w:rsidTr="00BC7614">
        <w:trPr>
          <w:trHeight w:val="411"/>
        </w:trPr>
        <w:tc>
          <w:tcPr>
            <w:tcW w:w="883" w:type="dxa"/>
            <w:gridSpan w:val="2"/>
          </w:tcPr>
          <w:p w:rsidR="000A7702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113</w:t>
            </w:r>
            <w:r w:rsidR="00404ED3" w:rsidRPr="00BE64DB">
              <w:rPr>
                <w:rFonts w:ascii="Times New Roman" w:hAnsi="Times New Roman"/>
                <w:szCs w:val="24"/>
              </w:rPr>
              <w:t>/15</w:t>
            </w:r>
          </w:p>
        </w:tc>
        <w:tc>
          <w:tcPr>
            <w:tcW w:w="775" w:type="dxa"/>
            <w:gridSpan w:val="2"/>
          </w:tcPr>
          <w:p w:rsidR="000A7702" w:rsidRPr="00BE64DB" w:rsidRDefault="000A770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0A7702" w:rsidRPr="00BE64DB" w:rsidRDefault="000A770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0A7702" w:rsidRPr="00BE64DB" w:rsidRDefault="000A7702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речи.</w:t>
            </w:r>
            <w:r w:rsidRPr="00BE64DB">
              <w:rPr>
                <w:rFonts w:ascii="Times New Roman" w:hAnsi="Times New Roman"/>
                <w:b/>
                <w:szCs w:val="24"/>
              </w:rPr>
              <w:t xml:space="preserve">  </w:t>
            </w:r>
            <w:r w:rsidRPr="00BE64DB">
              <w:rPr>
                <w:rFonts w:ascii="Times New Roman" w:hAnsi="Times New Roman"/>
                <w:szCs w:val="24"/>
              </w:rPr>
              <w:t>Подробное изложение</w:t>
            </w:r>
          </w:p>
        </w:tc>
        <w:tc>
          <w:tcPr>
            <w:tcW w:w="7938" w:type="dxa"/>
          </w:tcPr>
          <w:p w:rsidR="000A7702" w:rsidRPr="00BE64DB" w:rsidRDefault="00E84366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Работа с текстом, составление плана</w:t>
            </w:r>
            <w:r w:rsidR="00991B2D" w:rsidRPr="00BE64DB">
              <w:rPr>
                <w:rFonts w:ascii="Times New Roman" w:hAnsi="Times New Roman"/>
                <w:szCs w:val="24"/>
              </w:rPr>
              <w:t>, написание изложения.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114</w:t>
            </w:r>
            <w:r w:rsidR="00404ED3" w:rsidRPr="00BE64DB">
              <w:rPr>
                <w:rFonts w:ascii="Times New Roman" w:hAnsi="Times New Roman"/>
                <w:szCs w:val="24"/>
              </w:rPr>
              <w:t>/16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B12654" w:rsidP="00394177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Морфологический разбор имени существительного.  </w:t>
            </w:r>
          </w:p>
        </w:tc>
        <w:tc>
          <w:tcPr>
            <w:tcW w:w="7938" w:type="dxa"/>
          </w:tcPr>
          <w:p w:rsidR="00B12654" w:rsidRPr="00BE64DB" w:rsidRDefault="00604DC6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Упражнения учебника</w:t>
            </w:r>
            <w:r w:rsidR="0050643F" w:rsidRPr="00BE64DB">
              <w:rPr>
                <w:rFonts w:ascii="Times New Roman" w:hAnsi="Times New Roman"/>
                <w:color w:val="000000"/>
                <w:szCs w:val="24"/>
              </w:rPr>
              <w:t>,</w:t>
            </w: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  <w:r w:rsidR="0050643F" w:rsidRPr="00BE64DB">
              <w:rPr>
                <w:rFonts w:ascii="Times New Roman" w:hAnsi="Times New Roman"/>
                <w:color w:val="000000"/>
                <w:szCs w:val="24"/>
              </w:rPr>
              <w:t xml:space="preserve">комментированное письмо, учебное исследование. </w:t>
            </w:r>
          </w:p>
        </w:tc>
      </w:tr>
      <w:tr w:rsidR="000A7702" w:rsidRPr="00BE64DB" w:rsidTr="00BC7614">
        <w:tc>
          <w:tcPr>
            <w:tcW w:w="883" w:type="dxa"/>
            <w:gridSpan w:val="2"/>
          </w:tcPr>
          <w:p w:rsidR="000A7702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115</w:t>
            </w:r>
            <w:r w:rsidR="00404ED3" w:rsidRPr="00BE64DB">
              <w:rPr>
                <w:rFonts w:ascii="Times New Roman" w:hAnsi="Times New Roman"/>
                <w:szCs w:val="24"/>
              </w:rPr>
              <w:t>/17</w:t>
            </w:r>
          </w:p>
        </w:tc>
        <w:tc>
          <w:tcPr>
            <w:tcW w:w="775" w:type="dxa"/>
            <w:gridSpan w:val="2"/>
          </w:tcPr>
          <w:p w:rsidR="000A7702" w:rsidRPr="00BE64DB" w:rsidRDefault="000A770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0A7702" w:rsidRPr="00BE64DB" w:rsidRDefault="000A770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0A7702" w:rsidRPr="00BE64DB" w:rsidRDefault="000A7702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Повторение изученного по теме «Имя существительное».</w:t>
            </w:r>
          </w:p>
        </w:tc>
        <w:tc>
          <w:tcPr>
            <w:tcW w:w="7938" w:type="dxa"/>
          </w:tcPr>
          <w:p w:rsidR="000A7702" w:rsidRPr="00BE64DB" w:rsidRDefault="00991B2D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Выполнение уп</w:t>
            </w:r>
            <w:r w:rsidR="005E63D3" w:rsidRPr="00BE64DB">
              <w:rPr>
                <w:rFonts w:ascii="Times New Roman" w:hAnsi="Times New Roman"/>
                <w:color w:val="000000"/>
                <w:szCs w:val="24"/>
              </w:rPr>
              <w:t>ражнений.</w:t>
            </w:r>
          </w:p>
        </w:tc>
      </w:tr>
      <w:tr w:rsidR="000A7702" w:rsidRPr="00BE64DB" w:rsidTr="00BC7614">
        <w:tc>
          <w:tcPr>
            <w:tcW w:w="883" w:type="dxa"/>
            <w:gridSpan w:val="2"/>
          </w:tcPr>
          <w:p w:rsidR="000A7702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116</w:t>
            </w:r>
            <w:r w:rsidR="00404ED3" w:rsidRPr="00BE64DB">
              <w:rPr>
                <w:rFonts w:ascii="Times New Roman" w:hAnsi="Times New Roman"/>
                <w:szCs w:val="24"/>
              </w:rPr>
              <w:t>/18</w:t>
            </w:r>
          </w:p>
        </w:tc>
        <w:tc>
          <w:tcPr>
            <w:tcW w:w="775" w:type="dxa"/>
            <w:gridSpan w:val="2"/>
          </w:tcPr>
          <w:p w:rsidR="000A7702" w:rsidRPr="00BE64DB" w:rsidRDefault="000A770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0A7702" w:rsidRPr="00BE64DB" w:rsidRDefault="000A770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0A7702" w:rsidRPr="00BE64DB" w:rsidRDefault="000A7702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Повторение изученного по теме «Имя существительное».</w:t>
            </w:r>
          </w:p>
        </w:tc>
        <w:tc>
          <w:tcPr>
            <w:tcW w:w="7938" w:type="dxa"/>
          </w:tcPr>
          <w:p w:rsidR="000A7702" w:rsidRPr="00BE64DB" w:rsidRDefault="00404ED3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Защита проектов</w:t>
            </w:r>
          </w:p>
        </w:tc>
      </w:tr>
      <w:tr w:rsidR="00404ED3" w:rsidRPr="00BE64DB" w:rsidTr="00BC7614">
        <w:tc>
          <w:tcPr>
            <w:tcW w:w="883" w:type="dxa"/>
            <w:gridSpan w:val="2"/>
          </w:tcPr>
          <w:p w:rsidR="00404ED3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117</w:t>
            </w:r>
            <w:r w:rsidR="00404ED3" w:rsidRPr="00BE64DB">
              <w:rPr>
                <w:rFonts w:ascii="Times New Roman" w:hAnsi="Times New Roman"/>
                <w:szCs w:val="24"/>
              </w:rPr>
              <w:t>/19</w:t>
            </w:r>
          </w:p>
        </w:tc>
        <w:tc>
          <w:tcPr>
            <w:tcW w:w="775" w:type="dxa"/>
            <w:gridSpan w:val="2"/>
          </w:tcPr>
          <w:p w:rsidR="00404ED3" w:rsidRPr="00BE64DB" w:rsidRDefault="00404ED3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404ED3" w:rsidRPr="00BE64DB" w:rsidRDefault="00404ED3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404ED3" w:rsidRPr="00BE64DB" w:rsidRDefault="00404ED3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Повторение изученного по теме «Имя существительное».</w:t>
            </w:r>
          </w:p>
        </w:tc>
        <w:tc>
          <w:tcPr>
            <w:tcW w:w="7938" w:type="dxa"/>
          </w:tcPr>
          <w:p w:rsidR="00404ED3" w:rsidRPr="00BE64DB" w:rsidRDefault="00404ED3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Решение тестовых заданий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118</w:t>
            </w:r>
            <w:r w:rsidR="00404ED3" w:rsidRPr="00BE64DB">
              <w:rPr>
                <w:rFonts w:ascii="Times New Roman" w:hAnsi="Times New Roman"/>
                <w:szCs w:val="24"/>
              </w:rPr>
              <w:t>/20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D91402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Контрольная работа по разделу «Имя существительное»</w:t>
            </w:r>
          </w:p>
        </w:tc>
        <w:tc>
          <w:tcPr>
            <w:tcW w:w="7938" w:type="dxa"/>
          </w:tcPr>
          <w:p w:rsidR="00B12654" w:rsidRPr="00BE64DB" w:rsidRDefault="00D91402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Выполнение контрольных заданий</w:t>
            </w:r>
          </w:p>
        </w:tc>
      </w:tr>
      <w:tr w:rsidR="000A7702" w:rsidRPr="00BE64DB" w:rsidTr="00BC7614">
        <w:tc>
          <w:tcPr>
            <w:tcW w:w="883" w:type="dxa"/>
            <w:gridSpan w:val="2"/>
          </w:tcPr>
          <w:p w:rsidR="000A7702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119</w:t>
            </w:r>
            <w:r w:rsidR="00404ED3" w:rsidRPr="00BE64DB">
              <w:rPr>
                <w:rFonts w:ascii="Times New Roman" w:hAnsi="Times New Roman"/>
                <w:szCs w:val="24"/>
              </w:rPr>
              <w:t>/21</w:t>
            </w:r>
          </w:p>
        </w:tc>
        <w:tc>
          <w:tcPr>
            <w:tcW w:w="775" w:type="dxa"/>
            <w:gridSpan w:val="2"/>
          </w:tcPr>
          <w:p w:rsidR="000A7702" w:rsidRPr="00BE64DB" w:rsidRDefault="000A770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0A7702" w:rsidRPr="00BE64DB" w:rsidRDefault="000A770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0A7702" w:rsidRPr="00BE64DB" w:rsidRDefault="000A7702" w:rsidP="00394177">
            <w:pPr>
              <w:jc w:val="both"/>
              <w:rPr>
                <w:rStyle w:val="FontStyle65"/>
                <w:i w:val="0"/>
                <w:sz w:val="24"/>
                <w:szCs w:val="24"/>
              </w:rPr>
            </w:pPr>
            <w:r w:rsidRPr="00BE64DB">
              <w:rPr>
                <w:rStyle w:val="FontStyle65"/>
                <w:i w:val="0"/>
                <w:sz w:val="24"/>
                <w:szCs w:val="24"/>
              </w:rPr>
              <w:t>Анализ контрольной работы</w:t>
            </w:r>
            <w:r w:rsidR="00394177" w:rsidRPr="00BE64DB">
              <w:rPr>
                <w:rStyle w:val="FontStyle65"/>
                <w:i w:val="0"/>
                <w:sz w:val="24"/>
                <w:szCs w:val="24"/>
              </w:rPr>
              <w:t>.</w:t>
            </w:r>
          </w:p>
          <w:p w:rsidR="00394177" w:rsidRPr="00BE64DB" w:rsidRDefault="0039417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Повторение изученных видов орфограмм и пунктограмм</w:t>
            </w:r>
          </w:p>
        </w:tc>
        <w:tc>
          <w:tcPr>
            <w:tcW w:w="7938" w:type="dxa"/>
          </w:tcPr>
          <w:p w:rsidR="000A7702" w:rsidRPr="00BE64DB" w:rsidRDefault="00404ED3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Работа над ошибками</w:t>
            </w:r>
          </w:p>
        </w:tc>
      </w:tr>
      <w:tr w:rsidR="00CF123F" w:rsidRPr="00BE64DB" w:rsidTr="00BC7614">
        <w:tc>
          <w:tcPr>
            <w:tcW w:w="14841" w:type="dxa"/>
            <w:gridSpan w:val="7"/>
          </w:tcPr>
          <w:p w:rsidR="00901829" w:rsidRPr="00BE64DB" w:rsidRDefault="00901829" w:rsidP="00394177">
            <w:pPr>
              <w:tabs>
                <w:tab w:val="left" w:pos="5778"/>
              </w:tabs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Тема </w:t>
            </w:r>
            <w:r w:rsidR="00A03279" w:rsidRPr="00BE64DB">
              <w:rPr>
                <w:rFonts w:ascii="Times New Roman" w:hAnsi="Times New Roman"/>
                <w:szCs w:val="24"/>
              </w:rPr>
              <w:t>раздела 8</w:t>
            </w:r>
            <w:r w:rsidRPr="00BE64DB">
              <w:rPr>
                <w:rFonts w:ascii="Times New Roman" w:hAnsi="Times New Roman"/>
                <w:szCs w:val="24"/>
              </w:rPr>
              <w:t>.</w:t>
            </w:r>
            <w:r w:rsidR="00414D62" w:rsidRPr="00BE64DB">
              <w:rPr>
                <w:rFonts w:ascii="Times New Roman" w:hAnsi="Times New Roman"/>
                <w:szCs w:val="24"/>
              </w:rPr>
              <w:t xml:space="preserve"> </w:t>
            </w:r>
            <w:r w:rsidR="002A2614" w:rsidRPr="00BE64DB">
              <w:rPr>
                <w:rFonts w:ascii="Times New Roman" w:hAnsi="Times New Roman"/>
                <w:szCs w:val="24"/>
              </w:rPr>
              <w:t>Имя прилагательное</w:t>
            </w:r>
            <w:r w:rsidR="00910832" w:rsidRPr="00BE64DB">
              <w:rPr>
                <w:rFonts w:ascii="Times New Roman" w:hAnsi="Times New Roman"/>
                <w:szCs w:val="24"/>
              </w:rPr>
              <w:t xml:space="preserve"> (</w:t>
            </w:r>
            <w:r w:rsidR="000E3A33">
              <w:rPr>
                <w:rFonts w:ascii="Times New Roman" w:hAnsi="Times New Roman"/>
                <w:szCs w:val="24"/>
              </w:rPr>
              <w:t>11</w:t>
            </w:r>
            <w:r w:rsidR="00CF123F" w:rsidRPr="00BE64DB">
              <w:rPr>
                <w:rFonts w:ascii="Times New Roman" w:hAnsi="Times New Roman"/>
                <w:szCs w:val="24"/>
              </w:rPr>
              <w:t>ч</w:t>
            </w:r>
            <w:r w:rsidR="00A03279" w:rsidRPr="00BE64DB">
              <w:rPr>
                <w:rFonts w:ascii="Times New Roman" w:hAnsi="Times New Roman"/>
                <w:szCs w:val="24"/>
              </w:rPr>
              <w:t>.</w:t>
            </w:r>
            <w:r w:rsidR="00910832" w:rsidRPr="00BE64DB">
              <w:rPr>
                <w:rFonts w:ascii="Times New Roman" w:hAnsi="Times New Roman"/>
                <w:szCs w:val="24"/>
              </w:rPr>
              <w:t>+</w:t>
            </w:r>
            <w:r w:rsidR="000E3A33">
              <w:rPr>
                <w:rFonts w:ascii="Times New Roman" w:hAnsi="Times New Roman"/>
                <w:szCs w:val="24"/>
              </w:rPr>
              <w:t>1</w:t>
            </w:r>
            <w:r w:rsidR="00910832" w:rsidRPr="00BE64DB">
              <w:rPr>
                <w:rFonts w:ascii="Times New Roman" w:hAnsi="Times New Roman"/>
                <w:szCs w:val="24"/>
              </w:rPr>
              <w:t>ч.</w:t>
            </w:r>
            <w:r w:rsidR="00A03279" w:rsidRPr="00BE64DB">
              <w:rPr>
                <w:rFonts w:ascii="Times New Roman" w:hAnsi="Times New Roman"/>
                <w:szCs w:val="24"/>
              </w:rPr>
              <w:t xml:space="preserve"> по р/р+ 2ч. к/р</w:t>
            </w:r>
            <w:r w:rsidR="00CF123F" w:rsidRPr="00BE64DB">
              <w:rPr>
                <w:rFonts w:ascii="Times New Roman" w:hAnsi="Times New Roman"/>
                <w:szCs w:val="24"/>
              </w:rPr>
              <w:t>)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120</w:t>
            </w:r>
            <w:r w:rsidR="00E84366" w:rsidRPr="00BE64DB">
              <w:rPr>
                <w:rFonts w:ascii="Times New Roman" w:hAnsi="Times New Roman"/>
                <w:szCs w:val="24"/>
              </w:rPr>
              <w:t>/1</w:t>
            </w:r>
          </w:p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Имя прилагательное как часть речи.</w:t>
            </w:r>
            <w:r w:rsidRPr="00BE64DB">
              <w:rPr>
                <w:rStyle w:val="FontStyle31"/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7938" w:type="dxa"/>
          </w:tcPr>
          <w:p w:rsidR="00B12654" w:rsidRPr="00BE64DB" w:rsidRDefault="0050643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Повторение теоретического материала, работа по материалу учебника, выполнение упражнений</w:t>
            </w:r>
            <w:r w:rsidR="00AE0E9A" w:rsidRPr="00BE64DB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E84366" w:rsidRPr="00BE64DB" w:rsidTr="00BC7614">
        <w:tc>
          <w:tcPr>
            <w:tcW w:w="883" w:type="dxa"/>
            <w:gridSpan w:val="2"/>
          </w:tcPr>
          <w:p w:rsidR="00E84366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121</w:t>
            </w:r>
            <w:r w:rsidR="00E84366" w:rsidRPr="00BE64DB">
              <w:rPr>
                <w:rFonts w:ascii="Times New Roman" w:hAnsi="Times New Roman"/>
                <w:szCs w:val="24"/>
              </w:rPr>
              <w:t>/2</w:t>
            </w:r>
          </w:p>
        </w:tc>
        <w:tc>
          <w:tcPr>
            <w:tcW w:w="775" w:type="dxa"/>
            <w:gridSpan w:val="2"/>
          </w:tcPr>
          <w:p w:rsidR="00E84366" w:rsidRPr="00BE64DB" w:rsidRDefault="00E84366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E84366" w:rsidRPr="00BE64DB" w:rsidRDefault="00E84366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E84366" w:rsidRPr="00BE64DB" w:rsidRDefault="00E84366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Имя прилагательное как часть речи</w:t>
            </w:r>
          </w:p>
        </w:tc>
        <w:tc>
          <w:tcPr>
            <w:tcW w:w="7938" w:type="dxa"/>
          </w:tcPr>
          <w:p w:rsidR="00E84366" w:rsidRPr="00BE64DB" w:rsidRDefault="005E63D3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С</w:t>
            </w:r>
            <w:r w:rsidR="00AE0E9A" w:rsidRPr="00BE64DB">
              <w:rPr>
                <w:rFonts w:ascii="Times New Roman" w:hAnsi="Times New Roman"/>
                <w:szCs w:val="24"/>
              </w:rPr>
              <w:t xml:space="preserve">интаксический разбор предложений, творческая работа, словарный </w:t>
            </w:r>
            <w:r w:rsidR="00AE0E9A" w:rsidRPr="00BE64DB">
              <w:rPr>
                <w:rFonts w:ascii="Times New Roman" w:hAnsi="Times New Roman"/>
                <w:szCs w:val="24"/>
              </w:rPr>
              <w:lastRenderedPageBreak/>
              <w:t>диктант</w:t>
            </w:r>
          </w:p>
        </w:tc>
      </w:tr>
      <w:tr w:rsidR="00D91402" w:rsidRPr="00BE64DB" w:rsidTr="00BC7614">
        <w:tc>
          <w:tcPr>
            <w:tcW w:w="883" w:type="dxa"/>
            <w:gridSpan w:val="2"/>
          </w:tcPr>
          <w:p w:rsidR="00D91402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lastRenderedPageBreak/>
              <w:t>122</w:t>
            </w:r>
            <w:r w:rsidR="00E84366" w:rsidRPr="00BE64DB">
              <w:rPr>
                <w:rFonts w:ascii="Times New Roman" w:hAnsi="Times New Roman"/>
                <w:szCs w:val="24"/>
              </w:rPr>
              <w:t>/3</w:t>
            </w:r>
          </w:p>
        </w:tc>
        <w:tc>
          <w:tcPr>
            <w:tcW w:w="775" w:type="dxa"/>
            <w:gridSpan w:val="2"/>
          </w:tcPr>
          <w:p w:rsidR="00D91402" w:rsidRPr="00BE64DB" w:rsidRDefault="00D9140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D91402" w:rsidRPr="00BE64DB" w:rsidRDefault="00D9140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D91402" w:rsidRPr="00BE64DB" w:rsidRDefault="00D91402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Правописание гласных в падежных окончаниях имен прилагательных</w:t>
            </w:r>
          </w:p>
        </w:tc>
        <w:tc>
          <w:tcPr>
            <w:tcW w:w="7938" w:type="dxa"/>
          </w:tcPr>
          <w:p w:rsidR="00D91402" w:rsidRPr="00BE64DB" w:rsidRDefault="00D91402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Выполнение упражнений</w:t>
            </w:r>
            <w:r w:rsidR="005E63D3" w:rsidRPr="00BE64DB">
              <w:rPr>
                <w:rFonts w:ascii="Times New Roman" w:hAnsi="Times New Roman"/>
                <w:szCs w:val="24"/>
              </w:rPr>
              <w:t>, составление предложений</w:t>
            </w:r>
          </w:p>
        </w:tc>
      </w:tr>
      <w:tr w:rsidR="00E84366" w:rsidRPr="00BE64DB" w:rsidTr="00BC7614">
        <w:tc>
          <w:tcPr>
            <w:tcW w:w="883" w:type="dxa"/>
            <w:gridSpan w:val="2"/>
          </w:tcPr>
          <w:p w:rsidR="00E84366" w:rsidRPr="00BE64DB" w:rsidRDefault="00E84366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12</w:t>
            </w:r>
            <w:r w:rsidR="00C54AAA" w:rsidRPr="00BE64DB">
              <w:rPr>
                <w:rFonts w:ascii="Times New Roman" w:hAnsi="Times New Roman"/>
                <w:szCs w:val="24"/>
              </w:rPr>
              <w:t>3</w:t>
            </w:r>
            <w:r w:rsidRPr="00BE64DB">
              <w:rPr>
                <w:rFonts w:ascii="Times New Roman" w:hAnsi="Times New Roman"/>
                <w:szCs w:val="24"/>
              </w:rPr>
              <w:t>/4</w:t>
            </w:r>
          </w:p>
        </w:tc>
        <w:tc>
          <w:tcPr>
            <w:tcW w:w="775" w:type="dxa"/>
            <w:gridSpan w:val="2"/>
          </w:tcPr>
          <w:p w:rsidR="00E84366" w:rsidRPr="00BE64DB" w:rsidRDefault="00E84366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E84366" w:rsidRPr="00BE64DB" w:rsidRDefault="00E84366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E84366" w:rsidRPr="00BE64DB" w:rsidRDefault="00E84366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Правописание гласных в падежных окончаниях имен прилагательных</w:t>
            </w:r>
          </w:p>
        </w:tc>
        <w:tc>
          <w:tcPr>
            <w:tcW w:w="7938" w:type="dxa"/>
          </w:tcPr>
          <w:p w:rsidR="00E84366" w:rsidRPr="00BE64DB" w:rsidRDefault="00AE0E9A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Выполнение упражнений</w:t>
            </w:r>
            <w:r w:rsidR="005E63D3" w:rsidRPr="00BE64DB">
              <w:rPr>
                <w:rFonts w:ascii="Times New Roman" w:hAnsi="Times New Roman"/>
                <w:szCs w:val="24"/>
              </w:rPr>
              <w:t>, синтаксический разбор предложений.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124</w:t>
            </w:r>
            <w:r w:rsidR="00AE0E9A" w:rsidRPr="00BE64DB">
              <w:rPr>
                <w:rFonts w:ascii="Times New Roman" w:hAnsi="Times New Roman"/>
                <w:szCs w:val="24"/>
              </w:rPr>
              <w:t>/5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D91402" w:rsidRPr="00BE64DB" w:rsidRDefault="00D91402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</w:t>
            </w:r>
          </w:p>
          <w:p w:rsidR="00B12654" w:rsidRPr="00BE64DB" w:rsidRDefault="00B12654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</w:t>
            </w:r>
            <w:r w:rsidR="00A74410" w:rsidRPr="00BE64DB">
              <w:rPr>
                <w:rFonts w:ascii="Times New Roman" w:hAnsi="Times New Roman"/>
                <w:szCs w:val="24"/>
              </w:rPr>
              <w:t>Сочинение.</w:t>
            </w:r>
            <w:r w:rsidR="00A74410" w:rsidRPr="00BE64DB">
              <w:rPr>
                <w:rFonts w:ascii="Times New Roman" w:hAnsi="Times New Roman"/>
                <w:b/>
                <w:szCs w:val="24"/>
              </w:rPr>
              <w:t xml:space="preserve"> </w:t>
            </w:r>
            <w:r w:rsidR="00414D62" w:rsidRPr="00BE64DB">
              <w:rPr>
                <w:rFonts w:ascii="Times New Roman" w:hAnsi="Times New Roman"/>
                <w:szCs w:val="24"/>
              </w:rPr>
              <w:t xml:space="preserve">Описание животного </w:t>
            </w:r>
            <w:r w:rsidRPr="00BE64DB">
              <w:rPr>
                <w:rFonts w:ascii="Times New Roman" w:hAnsi="Times New Roman"/>
                <w:szCs w:val="24"/>
              </w:rPr>
              <w:t>(отрывок из повести И. С. Тургенева «Муму»)</w:t>
            </w:r>
          </w:p>
        </w:tc>
        <w:tc>
          <w:tcPr>
            <w:tcW w:w="7938" w:type="dxa"/>
          </w:tcPr>
          <w:p w:rsidR="00B12654" w:rsidRPr="00BE64DB" w:rsidRDefault="0050643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Сбор материала для сочинения.  </w:t>
            </w:r>
            <w:r w:rsidR="005E63D3" w:rsidRPr="00BE64DB">
              <w:rPr>
                <w:rFonts w:ascii="Times New Roman" w:hAnsi="Times New Roman"/>
                <w:color w:val="000000"/>
                <w:szCs w:val="24"/>
              </w:rPr>
              <w:t xml:space="preserve">Краткий пересказ сюжета текста, составление плана, словарная работа по тексту. </w:t>
            </w:r>
            <w:r w:rsidRPr="00BE64DB">
              <w:rPr>
                <w:rFonts w:ascii="Times New Roman" w:hAnsi="Times New Roman"/>
                <w:color w:val="000000"/>
                <w:szCs w:val="24"/>
              </w:rPr>
              <w:t>Написание сочинения.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125</w:t>
            </w:r>
            <w:r w:rsidR="00AE0E9A" w:rsidRPr="00BE64DB">
              <w:rPr>
                <w:rFonts w:ascii="Times New Roman" w:hAnsi="Times New Roman"/>
                <w:szCs w:val="24"/>
              </w:rPr>
              <w:t>/6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B12654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Прилагательные полные и краткие.  </w:t>
            </w:r>
          </w:p>
        </w:tc>
        <w:tc>
          <w:tcPr>
            <w:tcW w:w="7938" w:type="dxa"/>
          </w:tcPr>
          <w:p w:rsidR="00B12654" w:rsidRPr="00BE64DB" w:rsidRDefault="0050643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Работа по материалу учебника, выполнение упражнений, синтаксический разбор предложений, конструирование предложений</w:t>
            </w:r>
            <w:r w:rsidR="005E63D3" w:rsidRPr="00BE64DB">
              <w:rPr>
                <w:rFonts w:ascii="Times New Roman" w:hAnsi="Times New Roman"/>
                <w:szCs w:val="24"/>
              </w:rPr>
              <w:t xml:space="preserve"> и словосочетаний.</w:t>
            </w:r>
            <w:r w:rsidRPr="00BE64DB">
              <w:rPr>
                <w:rFonts w:ascii="Times New Roman" w:hAnsi="Times New Roman"/>
                <w:szCs w:val="24"/>
              </w:rPr>
              <w:t xml:space="preserve"> </w:t>
            </w:r>
          </w:p>
        </w:tc>
      </w:tr>
      <w:tr w:rsidR="00E84366" w:rsidRPr="00BE64DB" w:rsidTr="00BC7614">
        <w:tc>
          <w:tcPr>
            <w:tcW w:w="883" w:type="dxa"/>
            <w:gridSpan w:val="2"/>
          </w:tcPr>
          <w:p w:rsidR="00E84366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126</w:t>
            </w:r>
            <w:r w:rsidR="00AE0E9A" w:rsidRPr="00BE64DB">
              <w:rPr>
                <w:rFonts w:ascii="Times New Roman" w:hAnsi="Times New Roman"/>
                <w:szCs w:val="24"/>
              </w:rPr>
              <w:t>/7</w:t>
            </w:r>
          </w:p>
        </w:tc>
        <w:tc>
          <w:tcPr>
            <w:tcW w:w="775" w:type="dxa"/>
            <w:gridSpan w:val="2"/>
          </w:tcPr>
          <w:p w:rsidR="00E84366" w:rsidRPr="00BE64DB" w:rsidRDefault="00E84366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E84366" w:rsidRPr="00BE64DB" w:rsidRDefault="00E84366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E84366" w:rsidRPr="00BE64DB" w:rsidRDefault="00E84366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Прилагательные полные и краткие</w:t>
            </w:r>
          </w:p>
        </w:tc>
        <w:tc>
          <w:tcPr>
            <w:tcW w:w="7938" w:type="dxa"/>
          </w:tcPr>
          <w:p w:rsidR="00E84366" w:rsidRPr="00BE64DB" w:rsidRDefault="00AE0E9A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Выполнение упражнений учебника</w:t>
            </w:r>
            <w:r w:rsidR="005E63D3" w:rsidRPr="00BE64DB">
              <w:rPr>
                <w:rFonts w:ascii="Times New Roman" w:hAnsi="Times New Roman"/>
                <w:color w:val="000000"/>
                <w:szCs w:val="24"/>
              </w:rPr>
              <w:t>, работа с дидактическим материалом.</w:t>
            </w:r>
          </w:p>
        </w:tc>
      </w:tr>
      <w:tr w:rsidR="00E84366" w:rsidRPr="00BE64DB" w:rsidTr="00BC7614">
        <w:trPr>
          <w:trHeight w:val="601"/>
        </w:trPr>
        <w:tc>
          <w:tcPr>
            <w:tcW w:w="883" w:type="dxa"/>
            <w:gridSpan w:val="2"/>
          </w:tcPr>
          <w:p w:rsidR="00E84366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127</w:t>
            </w:r>
            <w:r w:rsidR="00AE0E9A" w:rsidRPr="00BE64DB">
              <w:rPr>
                <w:rFonts w:ascii="Times New Roman" w:hAnsi="Times New Roman"/>
                <w:szCs w:val="24"/>
              </w:rPr>
              <w:t>/8</w:t>
            </w:r>
          </w:p>
        </w:tc>
        <w:tc>
          <w:tcPr>
            <w:tcW w:w="775" w:type="dxa"/>
            <w:gridSpan w:val="2"/>
          </w:tcPr>
          <w:p w:rsidR="00E84366" w:rsidRPr="00BE64DB" w:rsidRDefault="00E84366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E84366" w:rsidRPr="00BE64DB" w:rsidRDefault="00E84366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E84366" w:rsidRPr="00BE64DB" w:rsidRDefault="00E84366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Морфологический разбор имени прилагательного.</w:t>
            </w:r>
          </w:p>
        </w:tc>
        <w:tc>
          <w:tcPr>
            <w:tcW w:w="7938" w:type="dxa"/>
          </w:tcPr>
          <w:p w:rsidR="00E84366" w:rsidRPr="00BE64DB" w:rsidRDefault="00AE0E9A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Выполнение разбора прилагательного по схеме</w:t>
            </w:r>
          </w:p>
        </w:tc>
      </w:tr>
      <w:tr w:rsidR="00D91402" w:rsidRPr="00BE64DB" w:rsidTr="00BC7614">
        <w:tc>
          <w:tcPr>
            <w:tcW w:w="883" w:type="dxa"/>
            <w:gridSpan w:val="2"/>
          </w:tcPr>
          <w:p w:rsidR="00D91402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128</w:t>
            </w:r>
            <w:r w:rsidR="00AE0E9A" w:rsidRPr="00BE64DB">
              <w:rPr>
                <w:rFonts w:ascii="Times New Roman" w:hAnsi="Times New Roman"/>
                <w:szCs w:val="24"/>
              </w:rPr>
              <w:t>/9</w:t>
            </w:r>
          </w:p>
        </w:tc>
        <w:tc>
          <w:tcPr>
            <w:tcW w:w="775" w:type="dxa"/>
            <w:gridSpan w:val="2"/>
          </w:tcPr>
          <w:p w:rsidR="00D91402" w:rsidRPr="00BE64DB" w:rsidRDefault="00D9140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D91402" w:rsidRPr="00BE64DB" w:rsidRDefault="00D9140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D91402" w:rsidRPr="00BE64DB" w:rsidRDefault="00D91402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Обобщение и систематизация изученного по теме «Имя прилагательное».</w:t>
            </w:r>
          </w:p>
        </w:tc>
        <w:tc>
          <w:tcPr>
            <w:tcW w:w="7938" w:type="dxa"/>
          </w:tcPr>
          <w:p w:rsidR="00D91402" w:rsidRPr="00BE64DB" w:rsidRDefault="005E63D3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Работа с дидактическим материалом</w:t>
            </w:r>
            <w:r w:rsidR="00D91402" w:rsidRPr="00BE64DB">
              <w:rPr>
                <w:rFonts w:ascii="Times New Roman" w:hAnsi="Times New Roman"/>
                <w:szCs w:val="24"/>
              </w:rPr>
              <w:t>, словарный диктант</w:t>
            </w:r>
            <w:r w:rsidRPr="00BE64DB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E84366" w:rsidRPr="00BE64DB" w:rsidTr="00BC7614">
        <w:tc>
          <w:tcPr>
            <w:tcW w:w="883" w:type="dxa"/>
            <w:gridSpan w:val="2"/>
          </w:tcPr>
          <w:p w:rsidR="00E84366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129</w:t>
            </w:r>
            <w:r w:rsidR="00AE0E9A" w:rsidRPr="00BE64DB">
              <w:rPr>
                <w:rFonts w:ascii="Times New Roman" w:hAnsi="Times New Roman"/>
                <w:szCs w:val="24"/>
              </w:rPr>
              <w:t>/10</w:t>
            </w:r>
          </w:p>
        </w:tc>
        <w:tc>
          <w:tcPr>
            <w:tcW w:w="775" w:type="dxa"/>
            <w:gridSpan w:val="2"/>
          </w:tcPr>
          <w:p w:rsidR="00E84366" w:rsidRPr="00BE64DB" w:rsidRDefault="00E84366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E84366" w:rsidRPr="00BE64DB" w:rsidRDefault="00E84366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E84366" w:rsidRPr="00BE64DB" w:rsidRDefault="00E84366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Обобщение и систематизация изученного по теме «Имя прилагательное».</w:t>
            </w:r>
          </w:p>
        </w:tc>
        <w:tc>
          <w:tcPr>
            <w:tcW w:w="7938" w:type="dxa"/>
          </w:tcPr>
          <w:p w:rsidR="00E84366" w:rsidRPr="00BE64DB" w:rsidRDefault="00E84366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Выполнение тестовых заданий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130</w:t>
            </w:r>
            <w:r w:rsidR="00AE0E9A" w:rsidRPr="00BE64DB">
              <w:rPr>
                <w:rFonts w:ascii="Times New Roman" w:hAnsi="Times New Roman"/>
                <w:szCs w:val="24"/>
              </w:rPr>
              <w:t>/11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9C3F22" w:rsidRDefault="000E3A33" w:rsidP="00394177">
            <w:pPr>
              <w:rPr>
                <w:rFonts w:ascii="Times New Roman" w:hAnsi="Times New Roman"/>
                <w:iCs/>
                <w:szCs w:val="24"/>
              </w:rPr>
            </w:pPr>
            <w:r>
              <w:rPr>
                <w:rStyle w:val="FontStyle65"/>
                <w:i w:val="0"/>
                <w:sz w:val="24"/>
                <w:szCs w:val="24"/>
              </w:rPr>
              <w:t>П</w:t>
            </w:r>
            <w:r w:rsidRPr="000E3A33">
              <w:rPr>
                <w:rStyle w:val="FontStyle65"/>
                <w:i w:val="0"/>
                <w:sz w:val="24"/>
              </w:rPr>
              <w:t>роект</w:t>
            </w:r>
            <w:r>
              <w:rPr>
                <w:rStyle w:val="FontStyle65"/>
                <w:i w:val="0"/>
                <w:sz w:val="24"/>
              </w:rPr>
              <w:t>.</w:t>
            </w:r>
            <w:r w:rsidR="00B12654" w:rsidRPr="000E3A33">
              <w:rPr>
                <w:rStyle w:val="FontStyle65"/>
                <w:i w:val="0"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0E3A33">
              <w:rPr>
                <w:rStyle w:val="FontStyle65"/>
                <w:i w:val="0"/>
                <w:sz w:val="24"/>
                <w:szCs w:val="24"/>
              </w:rPr>
              <w:t>Части речи вокруг нас</w:t>
            </w:r>
          </w:p>
        </w:tc>
        <w:tc>
          <w:tcPr>
            <w:tcW w:w="7938" w:type="dxa"/>
          </w:tcPr>
          <w:p w:rsidR="00B12654" w:rsidRPr="00BE64DB" w:rsidRDefault="000E3A33" w:rsidP="00394177">
            <w:pPr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Составляют проект</w:t>
            </w:r>
          </w:p>
        </w:tc>
      </w:tr>
      <w:tr w:rsidR="00D91402" w:rsidRPr="00BE64DB" w:rsidTr="00BC7614">
        <w:tc>
          <w:tcPr>
            <w:tcW w:w="883" w:type="dxa"/>
            <w:gridSpan w:val="2"/>
          </w:tcPr>
          <w:p w:rsidR="00D91402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131</w:t>
            </w:r>
            <w:r w:rsidR="00AE0E9A" w:rsidRPr="00BE64DB">
              <w:rPr>
                <w:rFonts w:ascii="Times New Roman" w:hAnsi="Times New Roman"/>
                <w:szCs w:val="24"/>
              </w:rPr>
              <w:t>/12</w:t>
            </w:r>
          </w:p>
        </w:tc>
        <w:tc>
          <w:tcPr>
            <w:tcW w:w="775" w:type="dxa"/>
            <w:gridSpan w:val="2"/>
          </w:tcPr>
          <w:p w:rsidR="00D91402" w:rsidRPr="00BE64DB" w:rsidRDefault="00D9140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D91402" w:rsidRPr="00BE64DB" w:rsidRDefault="00D9140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D91402" w:rsidRPr="000E3A33" w:rsidRDefault="000E3A33" w:rsidP="00394177">
            <w:pPr>
              <w:rPr>
                <w:rStyle w:val="FontStyle65"/>
                <w:i w:val="0"/>
                <w:sz w:val="24"/>
                <w:szCs w:val="24"/>
              </w:rPr>
            </w:pPr>
            <w:r w:rsidRPr="000E3A33">
              <w:rPr>
                <w:rStyle w:val="FontStyle65"/>
                <w:i w:val="0"/>
                <w:sz w:val="24"/>
                <w:szCs w:val="24"/>
              </w:rPr>
              <w:t>Проект.  Части речи вокруг нас</w:t>
            </w:r>
          </w:p>
        </w:tc>
        <w:tc>
          <w:tcPr>
            <w:tcW w:w="7938" w:type="dxa"/>
          </w:tcPr>
          <w:p w:rsidR="00D91402" w:rsidRPr="00BE64DB" w:rsidRDefault="000E3A33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t>Защищают проект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132</w:t>
            </w:r>
            <w:r w:rsidR="00AE0E9A" w:rsidRPr="00BE64DB">
              <w:rPr>
                <w:rFonts w:ascii="Times New Roman" w:hAnsi="Times New Roman"/>
                <w:szCs w:val="24"/>
              </w:rPr>
              <w:t>/13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D91402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Контрольная работа по разделу «Имя прилагательное»</w:t>
            </w:r>
          </w:p>
        </w:tc>
        <w:tc>
          <w:tcPr>
            <w:tcW w:w="7938" w:type="dxa"/>
          </w:tcPr>
          <w:p w:rsidR="00B12654" w:rsidRPr="00BE64DB" w:rsidRDefault="00D91402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Выполнение контрольных заданий</w:t>
            </w:r>
          </w:p>
        </w:tc>
      </w:tr>
      <w:tr w:rsidR="00E84366" w:rsidRPr="00BE64DB" w:rsidTr="00BC7614">
        <w:tc>
          <w:tcPr>
            <w:tcW w:w="883" w:type="dxa"/>
            <w:gridSpan w:val="2"/>
          </w:tcPr>
          <w:p w:rsidR="00E84366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133</w:t>
            </w:r>
            <w:r w:rsidR="00AE0E9A" w:rsidRPr="00BE64DB">
              <w:rPr>
                <w:rFonts w:ascii="Times New Roman" w:hAnsi="Times New Roman"/>
                <w:szCs w:val="24"/>
              </w:rPr>
              <w:t>/14</w:t>
            </w:r>
          </w:p>
        </w:tc>
        <w:tc>
          <w:tcPr>
            <w:tcW w:w="775" w:type="dxa"/>
            <w:gridSpan w:val="2"/>
          </w:tcPr>
          <w:p w:rsidR="00E84366" w:rsidRPr="00BE64DB" w:rsidRDefault="00E84366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E84366" w:rsidRPr="00BE64DB" w:rsidRDefault="00E84366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394177" w:rsidRPr="00BE64DB" w:rsidRDefault="0039417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Анализ </w:t>
            </w:r>
            <w:r w:rsidR="00E84366" w:rsidRPr="00BE64DB">
              <w:rPr>
                <w:rFonts w:ascii="Times New Roman" w:hAnsi="Times New Roman"/>
                <w:szCs w:val="24"/>
              </w:rPr>
              <w:t>контрольной работы</w:t>
            </w:r>
            <w:r w:rsidRPr="00BE64DB">
              <w:rPr>
                <w:rFonts w:ascii="Times New Roman" w:hAnsi="Times New Roman"/>
                <w:szCs w:val="24"/>
              </w:rPr>
              <w:t xml:space="preserve">.  </w:t>
            </w:r>
          </w:p>
          <w:p w:rsidR="00E84366" w:rsidRPr="00BE64DB" w:rsidRDefault="0039417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Повторение изученных видов орфограмм и пунктограмм</w:t>
            </w:r>
          </w:p>
        </w:tc>
        <w:tc>
          <w:tcPr>
            <w:tcW w:w="7938" w:type="dxa"/>
          </w:tcPr>
          <w:p w:rsidR="00E84366" w:rsidRPr="00BE64DB" w:rsidRDefault="00E84366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Работа над ошибками</w:t>
            </w:r>
          </w:p>
        </w:tc>
      </w:tr>
      <w:tr w:rsidR="00CF123F" w:rsidRPr="00BE64DB" w:rsidTr="00BC7614">
        <w:tc>
          <w:tcPr>
            <w:tcW w:w="14841" w:type="dxa"/>
            <w:gridSpan w:val="7"/>
          </w:tcPr>
          <w:p w:rsidR="00901829" w:rsidRPr="00BE64DB" w:rsidRDefault="00901829" w:rsidP="00394177">
            <w:pPr>
              <w:tabs>
                <w:tab w:val="left" w:pos="5156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ab/>
              <w:t xml:space="preserve">           Тема </w:t>
            </w:r>
            <w:r w:rsidR="00BE64DB" w:rsidRPr="00BE64DB">
              <w:rPr>
                <w:rFonts w:ascii="Times New Roman" w:hAnsi="Times New Roman"/>
                <w:szCs w:val="24"/>
              </w:rPr>
              <w:t>раздела 9</w:t>
            </w:r>
            <w:r w:rsidRPr="00BE64DB">
              <w:rPr>
                <w:rFonts w:ascii="Times New Roman" w:hAnsi="Times New Roman"/>
                <w:szCs w:val="24"/>
              </w:rPr>
              <w:t>.</w:t>
            </w:r>
            <w:r w:rsidR="00414D62" w:rsidRPr="00BE64DB">
              <w:rPr>
                <w:rFonts w:ascii="Times New Roman" w:hAnsi="Times New Roman"/>
                <w:szCs w:val="24"/>
              </w:rPr>
              <w:t xml:space="preserve"> </w:t>
            </w:r>
            <w:r w:rsidR="00910832" w:rsidRPr="00BE64DB">
              <w:rPr>
                <w:rFonts w:ascii="Times New Roman" w:hAnsi="Times New Roman"/>
                <w:szCs w:val="24"/>
              </w:rPr>
              <w:t xml:space="preserve"> Глагол (2</w:t>
            </w:r>
            <w:r w:rsidR="00A03279" w:rsidRPr="00BE64DB">
              <w:rPr>
                <w:rFonts w:ascii="Times New Roman" w:hAnsi="Times New Roman"/>
                <w:szCs w:val="24"/>
              </w:rPr>
              <w:t>2</w:t>
            </w:r>
            <w:r w:rsidR="00CF123F" w:rsidRPr="00BE64DB">
              <w:rPr>
                <w:rFonts w:ascii="Times New Roman" w:hAnsi="Times New Roman"/>
                <w:szCs w:val="24"/>
              </w:rPr>
              <w:t>ч</w:t>
            </w:r>
            <w:r w:rsidR="00A03279" w:rsidRPr="00BE64DB">
              <w:rPr>
                <w:rFonts w:ascii="Times New Roman" w:hAnsi="Times New Roman"/>
                <w:szCs w:val="24"/>
              </w:rPr>
              <w:t>.</w:t>
            </w:r>
            <w:r w:rsidR="00910832" w:rsidRPr="00BE64DB">
              <w:rPr>
                <w:rFonts w:ascii="Times New Roman" w:hAnsi="Times New Roman"/>
                <w:szCs w:val="24"/>
              </w:rPr>
              <w:t>+6ч.</w:t>
            </w:r>
            <w:r w:rsidR="00A03279" w:rsidRPr="00BE64DB">
              <w:rPr>
                <w:rFonts w:ascii="Times New Roman" w:hAnsi="Times New Roman"/>
                <w:szCs w:val="24"/>
              </w:rPr>
              <w:t xml:space="preserve"> по р/р+ 2ч. к/р</w:t>
            </w:r>
            <w:r w:rsidR="00CF123F" w:rsidRPr="00BE64DB">
              <w:rPr>
                <w:rFonts w:ascii="Times New Roman" w:hAnsi="Times New Roman"/>
                <w:szCs w:val="24"/>
              </w:rPr>
              <w:t>)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682E54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134</w:t>
            </w:r>
            <w:r w:rsidR="00AE0E9A" w:rsidRPr="00BE64DB">
              <w:rPr>
                <w:rFonts w:ascii="Times New Roman" w:hAnsi="Times New Roman"/>
                <w:szCs w:val="24"/>
              </w:rPr>
              <w:t>/</w:t>
            </w:r>
            <w:r w:rsidR="005776BA" w:rsidRPr="00BE64DB">
              <w:rPr>
                <w:rFonts w:ascii="Times New Roman" w:hAnsi="Times New Roman"/>
                <w:szCs w:val="24"/>
              </w:rPr>
              <w:t>1</w:t>
            </w:r>
          </w:p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Глагол как часть речи.</w:t>
            </w:r>
          </w:p>
        </w:tc>
        <w:tc>
          <w:tcPr>
            <w:tcW w:w="7938" w:type="dxa"/>
          </w:tcPr>
          <w:p w:rsidR="00B12654" w:rsidRPr="00BE64DB" w:rsidRDefault="0050643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Выполнение упражнений учебника, комплексный анализ текста. </w:t>
            </w:r>
          </w:p>
        </w:tc>
      </w:tr>
      <w:tr w:rsidR="00B34F27" w:rsidRPr="00BE64DB" w:rsidTr="00BC7614">
        <w:tc>
          <w:tcPr>
            <w:tcW w:w="883" w:type="dxa"/>
            <w:gridSpan w:val="2"/>
          </w:tcPr>
          <w:p w:rsidR="00B34F27" w:rsidRPr="00BE64DB" w:rsidRDefault="002D5C49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13</w:t>
            </w:r>
            <w:r w:rsidR="00C54AAA" w:rsidRPr="00BE64DB">
              <w:rPr>
                <w:rFonts w:ascii="Times New Roman" w:hAnsi="Times New Roman"/>
                <w:szCs w:val="24"/>
              </w:rPr>
              <w:t>5</w:t>
            </w:r>
            <w:r w:rsidRPr="00BE64DB">
              <w:rPr>
                <w:rFonts w:ascii="Times New Roman" w:hAnsi="Times New Roman"/>
                <w:szCs w:val="24"/>
              </w:rPr>
              <w:t>/2</w:t>
            </w:r>
          </w:p>
        </w:tc>
        <w:tc>
          <w:tcPr>
            <w:tcW w:w="775" w:type="dxa"/>
            <w:gridSpan w:val="2"/>
          </w:tcPr>
          <w:p w:rsidR="00B34F27" w:rsidRPr="00BE64DB" w:rsidRDefault="00B34F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34F27" w:rsidRPr="00BE64DB" w:rsidRDefault="00B34F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34F27" w:rsidRPr="00BE64DB" w:rsidRDefault="00B34F2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Глагол как часть речи.</w:t>
            </w:r>
          </w:p>
        </w:tc>
        <w:tc>
          <w:tcPr>
            <w:tcW w:w="7938" w:type="dxa"/>
          </w:tcPr>
          <w:p w:rsidR="00B34F27" w:rsidRPr="00BE64DB" w:rsidRDefault="002E0E27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Выполнение упражнений учебника</w:t>
            </w:r>
            <w:r w:rsidR="005E63D3" w:rsidRPr="00BE64DB">
              <w:rPr>
                <w:rFonts w:ascii="Times New Roman" w:hAnsi="Times New Roman"/>
                <w:color w:val="000000"/>
                <w:szCs w:val="24"/>
              </w:rPr>
              <w:t>, работа в группах по выполнению грамматических заданий.</w:t>
            </w:r>
          </w:p>
        </w:tc>
      </w:tr>
      <w:tr w:rsidR="00AE0E9A" w:rsidRPr="00BE64DB" w:rsidTr="00BC7614">
        <w:trPr>
          <w:trHeight w:val="274"/>
        </w:trPr>
        <w:tc>
          <w:tcPr>
            <w:tcW w:w="883" w:type="dxa"/>
            <w:gridSpan w:val="2"/>
          </w:tcPr>
          <w:p w:rsidR="002D5C49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136</w:t>
            </w:r>
            <w:r w:rsidR="002D5C49" w:rsidRPr="00BE64DB">
              <w:rPr>
                <w:rFonts w:ascii="Times New Roman" w:hAnsi="Times New Roman"/>
                <w:szCs w:val="24"/>
              </w:rPr>
              <w:t>/3</w:t>
            </w:r>
          </w:p>
          <w:p w:rsidR="00AE0E9A" w:rsidRPr="00BE64DB" w:rsidRDefault="00AE0E9A" w:rsidP="003941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dxa"/>
            <w:gridSpan w:val="2"/>
          </w:tcPr>
          <w:p w:rsidR="00AE0E9A" w:rsidRPr="00BE64DB" w:rsidRDefault="00AE0E9A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AE0E9A" w:rsidRPr="00BE64DB" w:rsidRDefault="00AE0E9A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AE0E9A" w:rsidRPr="00BE64DB" w:rsidRDefault="00AE0E9A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Не с глаголами</w:t>
            </w:r>
          </w:p>
        </w:tc>
        <w:tc>
          <w:tcPr>
            <w:tcW w:w="7938" w:type="dxa"/>
          </w:tcPr>
          <w:p w:rsidR="00AE0E9A" w:rsidRPr="00BE64DB" w:rsidRDefault="002E0E27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Выполнение тестовых заданий</w:t>
            </w:r>
            <w:r w:rsidR="005E63D3" w:rsidRPr="00BE64DB">
              <w:rPr>
                <w:rFonts w:ascii="Times New Roman" w:hAnsi="Times New Roman"/>
                <w:color w:val="000000"/>
                <w:szCs w:val="24"/>
              </w:rPr>
              <w:t>, выполнение упражнений.</w:t>
            </w:r>
          </w:p>
        </w:tc>
      </w:tr>
      <w:tr w:rsidR="00D91402" w:rsidRPr="00BE64DB" w:rsidTr="00BC7614">
        <w:tc>
          <w:tcPr>
            <w:tcW w:w="883" w:type="dxa"/>
            <w:gridSpan w:val="2"/>
          </w:tcPr>
          <w:p w:rsidR="00D91402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lastRenderedPageBreak/>
              <w:t>137</w:t>
            </w:r>
            <w:r w:rsidR="002D5C49" w:rsidRPr="00BE64DB">
              <w:rPr>
                <w:rFonts w:ascii="Times New Roman" w:hAnsi="Times New Roman"/>
                <w:szCs w:val="24"/>
              </w:rPr>
              <w:t>/4</w:t>
            </w:r>
          </w:p>
        </w:tc>
        <w:tc>
          <w:tcPr>
            <w:tcW w:w="775" w:type="dxa"/>
            <w:gridSpan w:val="2"/>
          </w:tcPr>
          <w:p w:rsidR="00D91402" w:rsidRPr="00BE64DB" w:rsidRDefault="00D9140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D91402" w:rsidRPr="00BE64DB" w:rsidRDefault="00D91402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D91402" w:rsidRPr="00BE64DB" w:rsidRDefault="00D91402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Неопределенная форма глагола</w:t>
            </w:r>
          </w:p>
        </w:tc>
        <w:tc>
          <w:tcPr>
            <w:tcW w:w="7938" w:type="dxa"/>
          </w:tcPr>
          <w:p w:rsidR="00D91402" w:rsidRPr="00BE64DB" w:rsidRDefault="00D91402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Объяснительный диктант</w:t>
            </w:r>
            <w:r w:rsidR="005E63D3" w:rsidRPr="00BE64DB">
              <w:rPr>
                <w:rFonts w:ascii="Times New Roman" w:hAnsi="Times New Roman"/>
                <w:color w:val="000000"/>
                <w:szCs w:val="24"/>
              </w:rPr>
              <w:t>, выполнение упражнений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szCs w:val="24"/>
              </w:rPr>
            </w:pPr>
          </w:p>
          <w:p w:rsidR="002D5C49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138</w:t>
            </w:r>
            <w:r w:rsidR="002D5C49" w:rsidRPr="00BE64DB">
              <w:rPr>
                <w:rFonts w:ascii="Times New Roman" w:hAnsi="Times New Roman"/>
                <w:szCs w:val="24"/>
              </w:rPr>
              <w:t>/5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D91402" w:rsidRPr="00BE64DB" w:rsidRDefault="00D91402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Развитие речи</w:t>
            </w:r>
          </w:p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Рассказ.</w:t>
            </w:r>
          </w:p>
        </w:tc>
        <w:tc>
          <w:tcPr>
            <w:tcW w:w="7938" w:type="dxa"/>
          </w:tcPr>
          <w:p w:rsidR="00B12654" w:rsidRPr="00BE64DB" w:rsidRDefault="0050643F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Работа по материалу учебника, составление рассказа по сюжетным картинкам, творческая работа</w:t>
            </w:r>
            <w:r w:rsidR="005E63D3" w:rsidRPr="00BE64DB">
              <w:rPr>
                <w:rFonts w:ascii="Times New Roman" w:hAnsi="Times New Roman"/>
                <w:color w:val="000000"/>
                <w:szCs w:val="24"/>
              </w:rPr>
              <w:t>.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C54AAA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139</w:t>
            </w:r>
            <w:r w:rsidR="002D5C49" w:rsidRPr="00BE64DB">
              <w:rPr>
                <w:rFonts w:ascii="Times New Roman" w:hAnsi="Times New Roman"/>
                <w:szCs w:val="24"/>
              </w:rPr>
              <w:t>/6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695518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Style w:val="FontStyle65"/>
                <w:i w:val="0"/>
                <w:sz w:val="24"/>
                <w:szCs w:val="24"/>
              </w:rPr>
              <w:t>Неопределённая форма</w:t>
            </w:r>
            <w:r w:rsidR="00B12654" w:rsidRPr="00BE64DB">
              <w:rPr>
                <w:rStyle w:val="FontStyle65"/>
                <w:i w:val="0"/>
                <w:sz w:val="24"/>
                <w:szCs w:val="24"/>
              </w:rPr>
              <w:t xml:space="preserve"> глагола.</w:t>
            </w:r>
            <w:r w:rsidRPr="00BE64DB">
              <w:rPr>
                <w:rStyle w:val="FontStyle65"/>
                <w:i w:val="0"/>
                <w:sz w:val="24"/>
                <w:szCs w:val="24"/>
              </w:rPr>
              <w:t xml:space="preserve">  </w:t>
            </w:r>
            <w:r w:rsidR="00B12654" w:rsidRPr="00BE64DB">
              <w:rPr>
                <w:rFonts w:ascii="Times New Roman" w:hAnsi="Times New Roman"/>
                <w:szCs w:val="24"/>
              </w:rPr>
              <w:t>Правописание -ться и –тся в глаголах.</w:t>
            </w:r>
          </w:p>
        </w:tc>
        <w:tc>
          <w:tcPr>
            <w:tcW w:w="7938" w:type="dxa"/>
          </w:tcPr>
          <w:p w:rsidR="00B12654" w:rsidRPr="00BE64DB" w:rsidRDefault="00981738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Выполнение упражнений учебника, комплексный анализ </w:t>
            </w:r>
            <w:r w:rsidR="00A03279" w:rsidRPr="00BE64DB">
              <w:rPr>
                <w:rFonts w:ascii="Times New Roman" w:hAnsi="Times New Roman"/>
                <w:color w:val="000000"/>
                <w:szCs w:val="24"/>
              </w:rPr>
              <w:t>текста.</w:t>
            </w: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 Объяснительный диктант.</w:t>
            </w:r>
          </w:p>
        </w:tc>
      </w:tr>
      <w:tr w:rsidR="00B34F27" w:rsidRPr="00BE64DB" w:rsidTr="00BC7614">
        <w:tc>
          <w:tcPr>
            <w:tcW w:w="883" w:type="dxa"/>
            <w:gridSpan w:val="2"/>
          </w:tcPr>
          <w:p w:rsidR="00B34F27" w:rsidRPr="00BE64DB" w:rsidRDefault="00B34F27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14</w:t>
            </w:r>
            <w:r w:rsidR="0072331B" w:rsidRPr="00BE64DB">
              <w:rPr>
                <w:rFonts w:ascii="Times New Roman" w:hAnsi="Times New Roman"/>
                <w:szCs w:val="24"/>
              </w:rPr>
              <w:t>0</w:t>
            </w:r>
            <w:r w:rsidRPr="00BE64DB">
              <w:rPr>
                <w:rFonts w:ascii="Times New Roman" w:hAnsi="Times New Roman"/>
                <w:szCs w:val="24"/>
              </w:rPr>
              <w:t>/</w:t>
            </w:r>
            <w:r w:rsidR="002D5C49" w:rsidRPr="00BE64DB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775" w:type="dxa"/>
            <w:gridSpan w:val="2"/>
          </w:tcPr>
          <w:p w:rsidR="00B34F27" w:rsidRPr="00BE64DB" w:rsidRDefault="00B34F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34F27" w:rsidRPr="00BE64DB" w:rsidRDefault="00B34F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34F27" w:rsidRPr="00BE64DB" w:rsidRDefault="00B34F27" w:rsidP="00394177">
            <w:pPr>
              <w:jc w:val="both"/>
              <w:rPr>
                <w:rStyle w:val="FontStyle65"/>
                <w:i w:val="0"/>
                <w:sz w:val="24"/>
                <w:szCs w:val="24"/>
              </w:rPr>
            </w:pPr>
            <w:r w:rsidRPr="00BE64DB">
              <w:rPr>
                <w:rStyle w:val="FontStyle65"/>
                <w:i w:val="0"/>
                <w:sz w:val="24"/>
                <w:szCs w:val="24"/>
              </w:rPr>
              <w:t xml:space="preserve">Неопределённая форма глагола.  </w:t>
            </w:r>
            <w:r w:rsidRPr="00BE64DB">
              <w:rPr>
                <w:rFonts w:ascii="Times New Roman" w:hAnsi="Times New Roman"/>
                <w:szCs w:val="24"/>
              </w:rPr>
              <w:t>Правописание -ться и –тся в глаголах.</w:t>
            </w:r>
          </w:p>
        </w:tc>
        <w:tc>
          <w:tcPr>
            <w:tcW w:w="7938" w:type="dxa"/>
          </w:tcPr>
          <w:p w:rsidR="00B34F27" w:rsidRPr="00BE64DB" w:rsidRDefault="002E0E27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Выполнение </w:t>
            </w:r>
            <w:r w:rsidR="00A03279" w:rsidRPr="00BE64DB">
              <w:rPr>
                <w:rFonts w:ascii="Times New Roman" w:hAnsi="Times New Roman"/>
                <w:szCs w:val="24"/>
              </w:rPr>
              <w:t>упражнений, работа</w:t>
            </w:r>
            <w:r w:rsidR="005E63D3" w:rsidRPr="00BE64DB">
              <w:rPr>
                <w:rFonts w:ascii="Times New Roman" w:hAnsi="Times New Roman"/>
                <w:szCs w:val="24"/>
              </w:rPr>
              <w:t xml:space="preserve"> с дидактическим материалом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682E54" w:rsidRPr="00BE64DB" w:rsidRDefault="00B34F27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14</w:t>
            </w:r>
            <w:r w:rsidR="0072331B" w:rsidRPr="00BE64DB">
              <w:rPr>
                <w:rFonts w:ascii="Times New Roman" w:hAnsi="Times New Roman"/>
                <w:szCs w:val="24"/>
              </w:rPr>
              <w:t>1</w:t>
            </w:r>
            <w:r w:rsidR="002D5C49" w:rsidRPr="00BE64DB">
              <w:rPr>
                <w:rFonts w:ascii="Times New Roman" w:hAnsi="Times New Roman"/>
                <w:szCs w:val="24"/>
              </w:rPr>
              <w:t>/8</w:t>
            </w:r>
          </w:p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Виды глагола.  Правописание букв </w:t>
            </w:r>
            <w:r w:rsidRPr="00BE64DB">
              <w:rPr>
                <w:rFonts w:ascii="Times New Roman" w:hAnsi="Times New Roman"/>
                <w:i/>
                <w:szCs w:val="24"/>
              </w:rPr>
              <w:t xml:space="preserve">е – и </w:t>
            </w:r>
            <w:r w:rsidRPr="00BE64DB">
              <w:rPr>
                <w:rFonts w:ascii="Times New Roman" w:hAnsi="Times New Roman"/>
                <w:szCs w:val="24"/>
              </w:rPr>
              <w:t>в корнях с чередованием.</w:t>
            </w:r>
          </w:p>
        </w:tc>
        <w:tc>
          <w:tcPr>
            <w:tcW w:w="7938" w:type="dxa"/>
          </w:tcPr>
          <w:p w:rsidR="00B12654" w:rsidRPr="00BE64DB" w:rsidRDefault="00981738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Работа по таблице, выполнение упражнений, проверочная работа, самостоятельная работа</w:t>
            </w:r>
            <w:r w:rsidR="005E63D3" w:rsidRPr="00BE64DB">
              <w:rPr>
                <w:rFonts w:ascii="Times New Roman" w:hAnsi="Times New Roman"/>
                <w:szCs w:val="24"/>
              </w:rPr>
              <w:t>.</w:t>
            </w:r>
          </w:p>
        </w:tc>
      </w:tr>
      <w:tr w:rsidR="00AE0E9A" w:rsidRPr="00BE64DB" w:rsidTr="00BC7614">
        <w:trPr>
          <w:trHeight w:val="613"/>
        </w:trPr>
        <w:tc>
          <w:tcPr>
            <w:tcW w:w="883" w:type="dxa"/>
            <w:gridSpan w:val="2"/>
          </w:tcPr>
          <w:p w:rsidR="00AE0E9A" w:rsidRPr="00BE64DB" w:rsidRDefault="00B34F27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14</w:t>
            </w:r>
            <w:r w:rsidR="0072331B" w:rsidRPr="00BE64DB">
              <w:rPr>
                <w:rFonts w:ascii="Times New Roman" w:hAnsi="Times New Roman"/>
                <w:szCs w:val="24"/>
              </w:rPr>
              <w:t>2</w:t>
            </w:r>
            <w:r w:rsidRPr="00BE64DB">
              <w:rPr>
                <w:rFonts w:ascii="Times New Roman" w:hAnsi="Times New Roman"/>
                <w:szCs w:val="24"/>
              </w:rPr>
              <w:t>/</w:t>
            </w:r>
            <w:r w:rsidR="002D5C49" w:rsidRPr="00BE64DB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775" w:type="dxa"/>
            <w:gridSpan w:val="2"/>
          </w:tcPr>
          <w:p w:rsidR="00AE0E9A" w:rsidRPr="00BE64DB" w:rsidRDefault="00AE0E9A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AE0E9A" w:rsidRPr="00BE64DB" w:rsidRDefault="00AE0E9A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AE0E9A" w:rsidRPr="00BE64DB" w:rsidRDefault="00AE0E9A" w:rsidP="003E03E4">
            <w:pPr>
              <w:rPr>
                <w:rFonts w:ascii="Times New Roman" w:hAnsi="Times New Roman"/>
                <w:iCs/>
                <w:szCs w:val="24"/>
              </w:rPr>
            </w:pPr>
            <w:r w:rsidRPr="00BE64DB">
              <w:rPr>
                <w:rStyle w:val="FontStyle65"/>
                <w:i w:val="0"/>
                <w:sz w:val="24"/>
                <w:szCs w:val="24"/>
              </w:rPr>
              <w:t xml:space="preserve">Развитие речи. </w:t>
            </w:r>
            <w:r w:rsidR="003E03E4" w:rsidRPr="00BE64DB">
              <w:rPr>
                <w:rStyle w:val="FontStyle65"/>
                <w:i w:val="0"/>
                <w:sz w:val="24"/>
                <w:szCs w:val="24"/>
              </w:rPr>
              <w:t>Рассказы по сюжетным картинкам</w:t>
            </w:r>
          </w:p>
        </w:tc>
        <w:tc>
          <w:tcPr>
            <w:tcW w:w="7938" w:type="dxa"/>
          </w:tcPr>
          <w:p w:rsidR="00AE0E9A" w:rsidRPr="00BE64DB" w:rsidRDefault="002E0E2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Составление рассказа</w:t>
            </w:r>
          </w:p>
        </w:tc>
      </w:tr>
      <w:tr w:rsidR="00604DC6" w:rsidRPr="00BE64DB" w:rsidTr="00BC7614">
        <w:tc>
          <w:tcPr>
            <w:tcW w:w="883" w:type="dxa"/>
            <w:gridSpan w:val="2"/>
          </w:tcPr>
          <w:p w:rsidR="00604DC6" w:rsidRPr="00BE64DB" w:rsidRDefault="00B34F27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14</w:t>
            </w:r>
            <w:r w:rsidR="0072331B" w:rsidRPr="00BE64DB">
              <w:rPr>
                <w:rFonts w:ascii="Times New Roman" w:hAnsi="Times New Roman"/>
                <w:szCs w:val="24"/>
              </w:rPr>
              <w:t>3</w:t>
            </w:r>
            <w:r w:rsidRPr="00BE64DB">
              <w:rPr>
                <w:rFonts w:ascii="Times New Roman" w:hAnsi="Times New Roman"/>
                <w:szCs w:val="24"/>
              </w:rPr>
              <w:t>/</w:t>
            </w:r>
            <w:r w:rsidR="002D5C49" w:rsidRPr="00BE64DB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775" w:type="dxa"/>
            <w:gridSpan w:val="2"/>
          </w:tcPr>
          <w:p w:rsidR="00604DC6" w:rsidRPr="00BE64DB" w:rsidRDefault="00604DC6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604DC6" w:rsidRPr="00BE64DB" w:rsidRDefault="00604DC6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604DC6" w:rsidRPr="00BE64DB" w:rsidRDefault="00D91402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Правописание букв е – и в корнях с чередованием.</w:t>
            </w:r>
          </w:p>
        </w:tc>
        <w:tc>
          <w:tcPr>
            <w:tcW w:w="7938" w:type="dxa"/>
          </w:tcPr>
          <w:p w:rsidR="00604DC6" w:rsidRPr="00BE64DB" w:rsidRDefault="0038274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Выполнение упражнений</w:t>
            </w:r>
            <w:r w:rsidR="005E63D3" w:rsidRPr="00BE64DB">
              <w:rPr>
                <w:rFonts w:ascii="Times New Roman" w:hAnsi="Times New Roman"/>
                <w:szCs w:val="24"/>
              </w:rPr>
              <w:t>, тестовых заданий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72331B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144</w:t>
            </w:r>
            <w:r w:rsidR="00B34F27" w:rsidRPr="00BE64DB">
              <w:rPr>
                <w:rFonts w:ascii="Times New Roman" w:hAnsi="Times New Roman"/>
                <w:szCs w:val="24"/>
              </w:rPr>
              <w:t>/1</w:t>
            </w:r>
            <w:r w:rsidR="002D5C49" w:rsidRPr="00BE64DB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D91402" w:rsidRPr="00BE64DB" w:rsidRDefault="00D91402" w:rsidP="00394177">
            <w:pPr>
              <w:pStyle w:val="Style6"/>
              <w:widowControl/>
              <w:ind w:left="5" w:hanging="5"/>
              <w:jc w:val="both"/>
              <w:rPr>
                <w:rStyle w:val="FontStyle65"/>
                <w:i w:val="0"/>
                <w:sz w:val="24"/>
                <w:szCs w:val="24"/>
              </w:rPr>
            </w:pPr>
            <w:r w:rsidRPr="00BE64DB">
              <w:rPr>
                <w:rStyle w:val="FontStyle65"/>
                <w:i w:val="0"/>
                <w:sz w:val="24"/>
                <w:szCs w:val="24"/>
              </w:rPr>
              <w:t>Развитие речи</w:t>
            </w:r>
          </w:p>
          <w:p w:rsidR="00B12654" w:rsidRPr="00BE64DB" w:rsidRDefault="003E03E4" w:rsidP="003E03E4">
            <w:pPr>
              <w:pStyle w:val="Style6"/>
              <w:widowControl/>
              <w:ind w:left="5" w:hanging="5"/>
              <w:jc w:val="both"/>
              <w:rPr>
                <w:rFonts w:ascii="Times New Roman" w:hAnsi="Times New Roman"/>
                <w:iCs/>
              </w:rPr>
            </w:pPr>
            <w:r w:rsidRPr="00BE64DB">
              <w:rPr>
                <w:rStyle w:val="FontStyle65"/>
                <w:i w:val="0"/>
                <w:sz w:val="24"/>
                <w:szCs w:val="24"/>
              </w:rPr>
              <w:t xml:space="preserve">Невыдуманный рассказ (о себе) </w:t>
            </w:r>
          </w:p>
        </w:tc>
        <w:tc>
          <w:tcPr>
            <w:tcW w:w="7938" w:type="dxa"/>
          </w:tcPr>
          <w:p w:rsidR="00B12654" w:rsidRPr="00BE64DB" w:rsidRDefault="00BE64DB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Устная работа</w:t>
            </w:r>
            <w:r w:rsidR="00981738" w:rsidRPr="00BE64DB">
              <w:rPr>
                <w:rFonts w:ascii="Times New Roman" w:hAnsi="Times New Roman"/>
                <w:color w:val="000000"/>
                <w:szCs w:val="24"/>
              </w:rPr>
              <w:t xml:space="preserve"> над сочинением.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72331B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145</w:t>
            </w:r>
            <w:r w:rsidR="00B34F27" w:rsidRPr="00BE64DB">
              <w:rPr>
                <w:rFonts w:ascii="Times New Roman" w:hAnsi="Times New Roman"/>
                <w:szCs w:val="24"/>
              </w:rPr>
              <w:t>/1</w:t>
            </w:r>
            <w:r w:rsidR="002D5C49" w:rsidRPr="00BE64DB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Время глагола. Прошедшее время глагола. </w:t>
            </w:r>
          </w:p>
        </w:tc>
        <w:tc>
          <w:tcPr>
            <w:tcW w:w="7938" w:type="dxa"/>
          </w:tcPr>
          <w:p w:rsidR="00B12654" w:rsidRPr="00BE64DB" w:rsidRDefault="00981738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Выполнение упражнений учебника, комплексный анализ текста. </w:t>
            </w:r>
          </w:p>
        </w:tc>
      </w:tr>
      <w:tr w:rsidR="00AE0E9A" w:rsidRPr="00BE64DB" w:rsidTr="00BC7614">
        <w:tc>
          <w:tcPr>
            <w:tcW w:w="883" w:type="dxa"/>
            <w:gridSpan w:val="2"/>
          </w:tcPr>
          <w:p w:rsidR="00AE0E9A" w:rsidRPr="00BE64DB" w:rsidRDefault="00B34F27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14</w:t>
            </w:r>
            <w:r w:rsidR="002D5C49" w:rsidRPr="00BE64DB">
              <w:rPr>
                <w:rFonts w:ascii="Times New Roman" w:hAnsi="Times New Roman"/>
                <w:szCs w:val="24"/>
              </w:rPr>
              <w:t>6</w:t>
            </w:r>
            <w:r w:rsidRPr="00BE64DB">
              <w:rPr>
                <w:rFonts w:ascii="Times New Roman" w:hAnsi="Times New Roman"/>
                <w:szCs w:val="24"/>
              </w:rPr>
              <w:t>/1</w:t>
            </w:r>
            <w:r w:rsidR="002D5C49" w:rsidRPr="00BE64DB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775" w:type="dxa"/>
            <w:gridSpan w:val="2"/>
          </w:tcPr>
          <w:p w:rsidR="00AE0E9A" w:rsidRPr="00BE64DB" w:rsidRDefault="00AE0E9A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AE0E9A" w:rsidRPr="00BE64DB" w:rsidRDefault="00AE0E9A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AE0E9A" w:rsidRPr="00BE64DB" w:rsidRDefault="00AE0E9A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Настоящее время глагола</w:t>
            </w:r>
          </w:p>
        </w:tc>
        <w:tc>
          <w:tcPr>
            <w:tcW w:w="7938" w:type="dxa"/>
          </w:tcPr>
          <w:p w:rsidR="00AE0E9A" w:rsidRPr="00BE64DB" w:rsidRDefault="002E0E27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Выполнение упражнений</w:t>
            </w:r>
            <w:r w:rsidR="005E63D3" w:rsidRPr="00BE64DB">
              <w:rPr>
                <w:rFonts w:ascii="Times New Roman" w:hAnsi="Times New Roman"/>
                <w:szCs w:val="24"/>
              </w:rPr>
              <w:t>, составление предложений</w:t>
            </w:r>
          </w:p>
        </w:tc>
      </w:tr>
      <w:tr w:rsidR="00AE0E9A" w:rsidRPr="00BE64DB" w:rsidTr="00BC7614">
        <w:tc>
          <w:tcPr>
            <w:tcW w:w="883" w:type="dxa"/>
            <w:gridSpan w:val="2"/>
          </w:tcPr>
          <w:p w:rsidR="00AE0E9A" w:rsidRPr="00BE64DB" w:rsidRDefault="00B34F27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14</w:t>
            </w:r>
            <w:r w:rsidR="002D5C49" w:rsidRPr="00BE64DB">
              <w:rPr>
                <w:rFonts w:ascii="Times New Roman" w:hAnsi="Times New Roman"/>
                <w:szCs w:val="24"/>
              </w:rPr>
              <w:t>7</w:t>
            </w:r>
            <w:r w:rsidRPr="00BE64DB">
              <w:rPr>
                <w:rFonts w:ascii="Times New Roman" w:hAnsi="Times New Roman"/>
                <w:szCs w:val="24"/>
              </w:rPr>
              <w:t>/1</w:t>
            </w:r>
            <w:r w:rsidR="002D5C49" w:rsidRPr="00BE64DB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775" w:type="dxa"/>
            <w:gridSpan w:val="2"/>
          </w:tcPr>
          <w:p w:rsidR="00AE0E9A" w:rsidRPr="00BE64DB" w:rsidRDefault="00AE0E9A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AE0E9A" w:rsidRPr="00BE64DB" w:rsidRDefault="00AE0E9A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AE0E9A" w:rsidRPr="00BE64DB" w:rsidRDefault="00AE0E9A" w:rsidP="003E03E4">
            <w:pPr>
              <w:rPr>
                <w:rFonts w:ascii="Times New Roman" w:hAnsi="Times New Roman"/>
                <w:iCs/>
                <w:szCs w:val="24"/>
              </w:rPr>
            </w:pPr>
            <w:r w:rsidRPr="00BE64DB">
              <w:rPr>
                <w:rStyle w:val="FontStyle65"/>
                <w:i w:val="0"/>
                <w:sz w:val="24"/>
                <w:szCs w:val="24"/>
              </w:rPr>
              <w:t xml:space="preserve">Развитие речи. Сжатое изложение рассказа. </w:t>
            </w:r>
          </w:p>
        </w:tc>
        <w:tc>
          <w:tcPr>
            <w:tcW w:w="7938" w:type="dxa"/>
          </w:tcPr>
          <w:p w:rsidR="00AE0E9A" w:rsidRPr="00BE64DB" w:rsidRDefault="002E0E27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Работа с текстом изложения</w:t>
            </w:r>
          </w:p>
        </w:tc>
      </w:tr>
      <w:tr w:rsidR="00AE0E9A" w:rsidRPr="00BE64DB" w:rsidTr="00BC7614">
        <w:tc>
          <w:tcPr>
            <w:tcW w:w="883" w:type="dxa"/>
            <w:gridSpan w:val="2"/>
          </w:tcPr>
          <w:p w:rsidR="00AE0E9A" w:rsidRPr="00BE64DB" w:rsidRDefault="00B34F27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14</w:t>
            </w:r>
            <w:r w:rsidR="002D5C49" w:rsidRPr="00BE64DB">
              <w:rPr>
                <w:rFonts w:ascii="Times New Roman" w:hAnsi="Times New Roman"/>
                <w:szCs w:val="24"/>
              </w:rPr>
              <w:t>8</w:t>
            </w:r>
            <w:r w:rsidRPr="00BE64DB">
              <w:rPr>
                <w:rFonts w:ascii="Times New Roman" w:hAnsi="Times New Roman"/>
                <w:szCs w:val="24"/>
              </w:rPr>
              <w:t>/1</w:t>
            </w:r>
            <w:r w:rsidR="002D5C49" w:rsidRPr="00BE64DB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775" w:type="dxa"/>
            <w:gridSpan w:val="2"/>
          </w:tcPr>
          <w:p w:rsidR="00AE0E9A" w:rsidRPr="00BE64DB" w:rsidRDefault="00AE0E9A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AE0E9A" w:rsidRPr="00BE64DB" w:rsidRDefault="00AE0E9A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AE0E9A" w:rsidRPr="00BE64DB" w:rsidRDefault="00AE0E9A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Будущее время глаголов.</w:t>
            </w:r>
          </w:p>
        </w:tc>
        <w:tc>
          <w:tcPr>
            <w:tcW w:w="7938" w:type="dxa"/>
          </w:tcPr>
          <w:p w:rsidR="00AE0E9A" w:rsidRPr="00BE64DB" w:rsidRDefault="002E0E27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Выполнение упражнений учебника</w:t>
            </w:r>
            <w:r w:rsidR="005E63D3" w:rsidRPr="00BE64DB">
              <w:rPr>
                <w:rFonts w:ascii="Times New Roman" w:hAnsi="Times New Roman"/>
                <w:color w:val="000000"/>
                <w:szCs w:val="24"/>
              </w:rPr>
              <w:t>, составление текста на заданную тему</w:t>
            </w:r>
          </w:p>
        </w:tc>
      </w:tr>
      <w:tr w:rsidR="00AE0E9A" w:rsidRPr="00BE64DB" w:rsidTr="00BC7614">
        <w:tc>
          <w:tcPr>
            <w:tcW w:w="883" w:type="dxa"/>
            <w:gridSpan w:val="2"/>
          </w:tcPr>
          <w:p w:rsidR="00AE0E9A" w:rsidRPr="00BE64DB" w:rsidRDefault="00B34F27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</w:t>
            </w:r>
            <w:r w:rsidR="002D5C49" w:rsidRPr="00BE64DB">
              <w:rPr>
                <w:rFonts w:ascii="Times New Roman" w:hAnsi="Times New Roman"/>
                <w:szCs w:val="24"/>
              </w:rPr>
              <w:t>49</w:t>
            </w:r>
            <w:r w:rsidRPr="00BE64DB">
              <w:rPr>
                <w:rFonts w:ascii="Times New Roman" w:hAnsi="Times New Roman"/>
                <w:szCs w:val="24"/>
              </w:rPr>
              <w:t>/1</w:t>
            </w:r>
            <w:r w:rsidR="002D5C49" w:rsidRPr="00BE64DB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775" w:type="dxa"/>
            <w:gridSpan w:val="2"/>
          </w:tcPr>
          <w:p w:rsidR="00AE0E9A" w:rsidRPr="00BE64DB" w:rsidRDefault="00AE0E9A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AE0E9A" w:rsidRPr="00BE64DB" w:rsidRDefault="00AE0E9A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AE0E9A" w:rsidRPr="00BE64DB" w:rsidRDefault="00AE0E9A" w:rsidP="003E03E4">
            <w:pPr>
              <w:rPr>
                <w:rFonts w:ascii="Times New Roman" w:hAnsi="Times New Roman"/>
                <w:b/>
                <w:iCs/>
                <w:szCs w:val="24"/>
              </w:rPr>
            </w:pPr>
            <w:r w:rsidRPr="00BE64DB">
              <w:rPr>
                <w:rStyle w:val="FontStyle65"/>
                <w:i w:val="0"/>
                <w:sz w:val="24"/>
                <w:szCs w:val="24"/>
              </w:rPr>
              <w:t>Развитие речи.</w:t>
            </w:r>
            <w:r w:rsidR="000E3A33">
              <w:rPr>
                <w:rStyle w:val="FontStyle65"/>
                <w:i w:val="0"/>
                <w:sz w:val="24"/>
                <w:szCs w:val="24"/>
              </w:rPr>
              <w:t xml:space="preserve"> Подробное изложение</w:t>
            </w:r>
          </w:p>
        </w:tc>
        <w:tc>
          <w:tcPr>
            <w:tcW w:w="7938" w:type="dxa"/>
          </w:tcPr>
          <w:p w:rsidR="00AE0E9A" w:rsidRPr="00BE64DB" w:rsidRDefault="002E0E27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Работа с текстом изложения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2D5C49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150/17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Спряжение глаголов. </w:t>
            </w:r>
          </w:p>
        </w:tc>
        <w:tc>
          <w:tcPr>
            <w:tcW w:w="7938" w:type="dxa"/>
          </w:tcPr>
          <w:p w:rsidR="00B12654" w:rsidRPr="00BE64DB" w:rsidRDefault="00981738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Выполнение упражнений учебника, комплексный анализ текста. </w:t>
            </w:r>
            <w:r w:rsidRPr="00BE64DB">
              <w:rPr>
                <w:rFonts w:ascii="Times New Roman" w:hAnsi="Times New Roman"/>
                <w:szCs w:val="24"/>
              </w:rPr>
              <w:t>Работа по материалу учебника</w:t>
            </w:r>
            <w:r w:rsidR="005E63D3" w:rsidRPr="00BE64DB">
              <w:rPr>
                <w:rFonts w:ascii="Times New Roman" w:hAnsi="Times New Roman"/>
                <w:szCs w:val="24"/>
              </w:rPr>
              <w:t>, работа с таблицей</w:t>
            </w:r>
          </w:p>
        </w:tc>
      </w:tr>
      <w:tr w:rsidR="00B34F27" w:rsidRPr="00BE64DB" w:rsidTr="00BC7614">
        <w:tc>
          <w:tcPr>
            <w:tcW w:w="883" w:type="dxa"/>
            <w:gridSpan w:val="2"/>
          </w:tcPr>
          <w:p w:rsidR="00B34F27" w:rsidRPr="00BE64DB" w:rsidRDefault="002D5C49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151/18</w:t>
            </w:r>
          </w:p>
        </w:tc>
        <w:tc>
          <w:tcPr>
            <w:tcW w:w="775" w:type="dxa"/>
            <w:gridSpan w:val="2"/>
          </w:tcPr>
          <w:p w:rsidR="00B34F27" w:rsidRPr="00BE64DB" w:rsidRDefault="00B34F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34F27" w:rsidRPr="00BE64DB" w:rsidRDefault="00B34F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34F27" w:rsidRPr="00BE64DB" w:rsidRDefault="00B34F2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Правописание безударных личных окончаний глаголов</w:t>
            </w:r>
          </w:p>
        </w:tc>
        <w:tc>
          <w:tcPr>
            <w:tcW w:w="7938" w:type="dxa"/>
          </w:tcPr>
          <w:p w:rsidR="00B34F27" w:rsidRPr="00BE64DB" w:rsidRDefault="002E0E27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Выполнение упражнений </w:t>
            </w:r>
            <w:r w:rsidR="00A522D0" w:rsidRPr="00BE64DB">
              <w:rPr>
                <w:rFonts w:ascii="Times New Roman" w:hAnsi="Times New Roman"/>
                <w:color w:val="000000"/>
                <w:szCs w:val="24"/>
              </w:rPr>
              <w:t xml:space="preserve">учебника, </w:t>
            </w:r>
            <w:r w:rsidR="00A522D0" w:rsidRPr="00BE64DB">
              <w:rPr>
                <w:rFonts w:ascii="Times New Roman" w:hAnsi="Times New Roman"/>
                <w:szCs w:val="24"/>
              </w:rPr>
              <w:t>работа</w:t>
            </w:r>
            <w:r w:rsidR="005E63D3" w:rsidRPr="00BE64DB">
              <w:rPr>
                <w:rFonts w:ascii="Times New Roman" w:hAnsi="Times New Roman"/>
                <w:color w:val="000000"/>
                <w:szCs w:val="24"/>
              </w:rPr>
              <w:t xml:space="preserve"> с дидактическим материалом</w:t>
            </w:r>
          </w:p>
        </w:tc>
      </w:tr>
      <w:tr w:rsidR="00B34F27" w:rsidRPr="00BE64DB" w:rsidTr="00BC7614">
        <w:tc>
          <w:tcPr>
            <w:tcW w:w="883" w:type="dxa"/>
            <w:gridSpan w:val="2"/>
          </w:tcPr>
          <w:p w:rsidR="00B34F27" w:rsidRPr="00BE64DB" w:rsidRDefault="002D5C49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152/19</w:t>
            </w:r>
          </w:p>
        </w:tc>
        <w:tc>
          <w:tcPr>
            <w:tcW w:w="775" w:type="dxa"/>
            <w:gridSpan w:val="2"/>
          </w:tcPr>
          <w:p w:rsidR="00B34F27" w:rsidRPr="00BE64DB" w:rsidRDefault="00B34F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34F27" w:rsidRPr="00BE64DB" w:rsidRDefault="00B34F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34F27" w:rsidRPr="00BE64DB" w:rsidRDefault="00B34F2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Правописание безударных личных окончаний глаголов</w:t>
            </w:r>
          </w:p>
        </w:tc>
        <w:tc>
          <w:tcPr>
            <w:tcW w:w="7938" w:type="dxa"/>
          </w:tcPr>
          <w:p w:rsidR="00B34F27" w:rsidRPr="00BE64DB" w:rsidRDefault="002E0E27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Повторение теоретического материала, работа по материалу учебника, выполнение упражнений.</w:t>
            </w:r>
          </w:p>
        </w:tc>
      </w:tr>
      <w:tr w:rsidR="00B34F27" w:rsidRPr="00BE64DB" w:rsidTr="00BC7614">
        <w:tc>
          <w:tcPr>
            <w:tcW w:w="883" w:type="dxa"/>
            <w:gridSpan w:val="2"/>
          </w:tcPr>
          <w:p w:rsidR="00B34F27" w:rsidRPr="00BE64DB" w:rsidRDefault="002D5C49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153/20</w:t>
            </w:r>
          </w:p>
        </w:tc>
        <w:tc>
          <w:tcPr>
            <w:tcW w:w="775" w:type="dxa"/>
            <w:gridSpan w:val="2"/>
          </w:tcPr>
          <w:p w:rsidR="00B34F27" w:rsidRPr="00BE64DB" w:rsidRDefault="00B34F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34F27" w:rsidRPr="00BE64DB" w:rsidRDefault="00B34F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34F27" w:rsidRPr="00BE64DB" w:rsidRDefault="00B34F2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Правописание безударных личных окончаний глаголов</w:t>
            </w:r>
          </w:p>
        </w:tc>
        <w:tc>
          <w:tcPr>
            <w:tcW w:w="7938" w:type="dxa"/>
          </w:tcPr>
          <w:p w:rsidR="00B34F27" w:rsidRPr="00BE64DB" w:rsidRDefault="002E0E27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Выполнение упражнений и заданий. </w:t>
            </w:r>
          </w:p>
        </w:tc>
      </w:tr>
      <w:tr w:rsidR="00604DC6" w:rsidRPr="00BE64DB" w:rsidTr="00BC7614">
        <w:tc>
          <w:tcPr>
            <w:tcW w:w="883" w:type="dxa"/>
            <w:gridSpan w:val="2"/>
          </w:tcPr>
          <w:p w:rsidR="00604DC6" w:rsidRPr="00BE64DB" w:rsidRDefault="002D5C49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154/21</w:t>
            </w:r>
          </w:p>
        </w:tc>
        <w:tc>
          <w:tcPr>
            <w:tcW w:w="775" w:type="dxa"/>
            <w:gridSpan w:val="2"/>
          </w:tcPr>
          <w:p w:rsidR="00604DC6" w:rsidRPr="00BE64DB" w:rsidRDefault="00604DC6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604DC6" w:rsidRPr="00BE64DB" w:rsidRDefault="00604DC6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604DC6" w:rsidRPr="00BE64DB" w:rsidRDefault="00604DC6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Морфологический разбор глагола</w:t>
            </w:r>
          </w:p>
        </w:tc>
        <w:tc>
          <w:tcPr>
            <w:tcW w:w="7938" w:type="dxa"/>
          </w:tcPr>
          <w:p w:rsidR="00604DC6" w:rsidRPr="00BE64DB" w:rsidRDefault="00604DC6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Выполнение разбора глаголов, работа </w:t>
            </w:r>
            <w:r w:rsidR="00A522D0" w:rsidRPr="00BE64DB">
              <w:rPr>
                <w:rFonts w:ascii="Times New Roman" w:hAnsi="Times New Roman"/>
                <w:color w:val="000000"/>
                <w:szCs w:val="24"/>
              </w:rPr>
              <w:t>с дидактическим</w:t>
            </w: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 материалом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2D5C49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155/22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Мягкий знак после шипящих в глаголах </w:t>
            </w:r>
            <w:r w:rsidRPr="00BE64DB">
              <w:rPr>
                <w:rFonts w:ascii="Times New Roman" w:hAnsi="Times New Roman"/>
                <w:szCs w:val="24"/>
              </w:rPr>
              <w:lastRenderedPageBreak/>
              <w:t>второго лица единственного числа.</w:t>
            </w:r>
          </w:p>
        </w:tc>
        <w:tc>
          <w:tcPr>
            <w:tcW w:w="7938" w:type="dxa"/>
          </w:tcPr>
          <w:p w:rsidR="00B12654" w:rsidRPr="00BE64DB" w:rsidRDefault="00981738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lastRenderedPageBreak/>
              <w:t>Выполнение упражнений учебника</w:t>
            </w:r>
            <w:r w:rsidR="002E0E27" w:rsidRPr="00BE64DB">
              <w:rPr>
                <w:rFonts w:ascii="Times New Roman" w:hAnsi="Times New Roman"/>
                <w:color w:val="000000"/>
                <w:szCs w:val="24"/>
              </w:rPr>
              <w:t>.</w:t>
            </w: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</w:tc>
      </w:tr>
      <w:tr w:rsidR="00B34F27" w:rsidRPr="00BE64DB" w:rsidTr="00BC7614">
        <w:tc>
          <w:tcPr>
            <w:tcW w:w="883" w:type="dxa"/>
            <w:gridSpan w:val="2"/>
          </w:tcPr>
          <w:p w:rsidR="00B34F27" w:rsidRPr="00BE64DB" w:rsidRDefault="002D5C49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lastRenderedPageBreak/>
              <w:t>156/23</w:t>
            </w:r>
          </w:p>
        </w:tc>
        <w:tc>
          <w:tcPr>
            <w:tcW w:w="775" w:type="dxa"/>
            <w:gridSpan w:val="2"/>
          </w:tcPr>
          <w:p w:rsidR="00B34F27" w:rsidRPr="00BE64DB" w:rsidRDefault="00B34F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34F27" w:rsidRPr="00BE64DB" w:rsidRDefault="00B34F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34F27" w:rsidRPr="00BE64DB" w:rsidRDefault="00B34F2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Мягкий знак после шипящих в глаголах второго лица единственного числа.</w:t>
            </w:r>
          </w:p>
        </w:tc>
        <w:tc>
          <w:tcPr>
            <w:tcW w:w="7938" w:type="dxa"/>
          </w:tcPr>
          <w:p w:rsidR="00B34F27" w:rsidRPr="00BE64DB" w:rsidRDefault="002E0E27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Выполнение упражнений учебника</w:t>
            </w:r>
            <w:r w:rsidR="00A522D0" w:rsidRPr="00BE64DB">
              <w:rPr>
                <w:rFonts w:ascii="Times New Roman" w:hAnsi="Times New Roman"/>
                <w:color w:val="000000"/>
                <w:szCs w:val="24"/>
              </w:rPr>
              <w:t>, составление и разбор словосочетаний</w:t>
            </w:r>
          </w:p>
        </w:tc>
      </w:tr>
      <w:tr w:rsidR="00B34F27" w:rsidRPr="00BE64DB" w:rsidTr="00BC7614">
        <w:tc>
          <w:tcPr>
            <w:tcW w:w="883" w:type="dxa"/>
            <w:gridSpan w:val="2"/>
          </w:tcPr>
          <w:p w:rsidR="00B34F27" w:rsidRPr="00BE64DB" w:rsidRDefault="002D5C49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157/24</w:t>
            </w:r>
          </w:p>
        </w:tc>
        <w:tc>
          <w:tcPr>
            <w:tcW w:w="775" w:type="dxa"/>
            <w:gridSpan w:val="2"/>
          </w:tcPr>
          <w:p w:rsidR="00B34F27" w:rsidRPr="00BE64DB" w:rsidRDefault="00B34F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34F27" w:rsidRPr="00BE64DB" w:rsidRDefault="00B34F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34F27" w:rsidRPr="00BE64DB" w:rsidRDefault="00B34F2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Употребление времён</w:t>
            </w:r>
          </w:p>
        </w:tc>
        <w:tc>
          <w:tcPr>
            <w:tcW w:w="7938" w:type="dxa"/>
          </w:tcPr>
          <w:p w:rsidR="00B34F27" w:rsidRPr="00BE64DB" w:rsidRDefault="002E0E27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Выполнение упражнений и заданий разного содержания и сложности, работа с те</w:t>
            </w:r>
            <w:r w:rsidR="00A522D0" w:rsidRPr="00BE64DB">
              <w:rPr>
                <w:rFonts w:ascii="Times New Roman" w:hAnsi="Times New Roman"/>
                <w:szCs w:val="24"/>
              </w:rPr>
              <w:t>к</w:t>
            </w:r>
            <w:r w:rsidRPr="00BE64DB">
              <w:rPr>
                <w:rFonts w:ascii="Times New Roman" w:hAnsi="Times New Roman"/>
                <w:szCs w:val="24"/>
              </w:rPr>
              <w:t>стами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72331B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158</w:t>
            </w:r>
            <w:r w:rsidR="002D5C49" w:rsidRPr="00BE64DB">
              <w:rPr>
                <w:rFonts w:ascii="Times New Roman" w:hAnsi="Times New Roman"/>
                <w:szCs w:val="24"/>
              </w:rPr>
              <w:t>/25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604DC6" w:rsidRPr="00BE64DB" w:rsidRDefault="00604DC6" w:rsidP="00394177">
            <w:pPr>
              <w:rPr>
                <w:rStyle w:val="FontStyle65"/>
                <w:i w:val="0"/>
                <w:sz w:val="24"/>
                <w:szCs w:val="24"/>
              </w:rPr>
            </w:pPr>
            <w:r w:rsidRPr="00BE64DB">
              <w:rPr>
                <w:rStyle w:val="FontStyle65"/>
                <w:i w:val="0"/>
                <w:sz w:val="24"/>
                <w:szCs w:val="24"/>
              </w:rPr>
              <w:t>Развитие речи</w:t>
            </w:r>
          </w:p>
          <w:p w:rsidR="00B12654" w:rsidRPr="00BE64DB" w:rsidRDefault="00B12654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Style w:val="FontStyle65"/>
                <w:i w:val="0"/>
                <w:sz w:val="24"/>
                <w:szCs w:val="24"/>
              </w:rPr>
              <w:t xml:space="preserve">Сжатое изложение </w:t>
            </w:r>
          </w:p>
        </w:tc>
        <w:tc>
          <w:tcPr>
            <w:tcW w:w="7938" w:type="dxa"/>
          </w:tcPr>
          <w:p w:rsidR="00B12654" w:rsidRPr="00BE64DB" w:rsidRDefault="00981738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Написание изложения</w:t>
            </w:r>
          </w:p>
        </w:tc>
      </w:tr>
      <w:tr w:rsidR="00B34F27" w:rsidRPr="00BE64DB" w:rsidTr="00BC7614">
        <w:tc>
          <w:tcPr>
            <w:tcW w:w="883" w:type="dxa"/>
            <w:gridSpan w:val="2"/>
          </w:tcPr>
          <w:p w:rsidR="00B34F27" w:rsidRPr="00BE64DB" w:rsidRDefault="0072331B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159</w:t>
            </w:r>
            <w:r w:rsidR="002D5C49" w:rsidRPr="00BE64DB">
              <w:rPr>
                <w:rFonts w:ascii="Times New Roman" w:hAnsi="Times New Roman"/>
                <w:szCs w:val="24"/>
              </w:rPr>
              <w:t>/26</w:t>
            </w:r>
          </w:p>
        </w:tc>
        <w:tc>
          <w:tcPr>
            <w:tcW w:w="775" w:type="dxa"/>
            <w:gridSpan w:val="2"/>
          </w:tcPr>
          <w:p w:rsidR="00B34F27" w:rsidRPr="00BE64DB" w:rsidRDefault="00B34F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34F27" w:rsidRPr="00BE64DB" w:rsidRDefault="00B34F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34F27" w:rsidRPr="00BE64DB" w:rsidRDefault="00B34F27" w:rsidP="00394177">
            <w:pPr>
              <w:rPr>
                <w:rStyle w:val="FontStyle65"/>
                <w:i w:val="0"/>
                <w:sz w:val="24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Обобщение и систематизация изученного по теме «Глагол»</w:t>
            </w:r>
          </w:p>
        </w:tc>
        <w:tc>
          <w:tcPr>
            <w:tcW w:w="7938" w:type="dxa"/>
          </w:tcPr>
          <w:p w:rsidR="00B34F27" w:rsidRPr="00BE64DB" w:rsidRDefault="002E0E27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Работа с дидактическим материалом</w:t>
            </w:r>
          </w:p>
        </w:tc>
      </w:tr>
      <w:tr w:rsidR="00B34F27" w:rsidRPr="00BE64DB" w:rsidTr="00BC7614">
        <w:tc>
          <w:tcPr>
            <w:tcW w:w="883" w:type="dxa"/>
            <w:gridSpan w:val="2"/>
          </w:tcPr>
          <w:p w:rsidR="00B34F27" w:rsidRPr="00BE64DB" w:rsidRDefault="0072331B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160</w:t>
            </w:r>
            <w:r w:rsidR="002D5C49" w:rsidRPr="00BE64DB">
              <w:rPr>
                <w:rFonts w:ascii="Times New Roman" w:hAnsi="Times New Roman"/>
                <w:szCs w:val="24"/>
              </w:rPr>
              <w:t>/27</w:t>
            </w:r>
          </w:p>
        </w:tc>
        <w:tc>
          <w:tcPr>
            <w:tcW w:w="775" w:type="dxa"/>
            <w:gridSpan w:val="2"/>
          </w:tcPr>
          <w:p w:rsidR="00B34F27" w:rsidRPr="00BE64DB" w:rsidRDefault="00B34F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34F27" w:rsidRPr="00BE64DB" w:rsidRDefault="00B34F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34F27" w:rsidRPr="00BE64DB" w:rsidRDefault="00B34F27" w:rsidP="00394177">
            <w:pPr>
              <w:rPr>
                <w:rStyle w:val="FontStyle65"/>
                <w:i w:val="0"/>
                <w:sz w:val="24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Обобщение и систематизация изученного по теме «Глагол»</w:t>
            </w:r>
          </w:p>
        </w:tc>
        <w:tc>
          <w:tcPr>
            <w:tcW w:w="7938" w:type="dxa"/>
          </w:tcPr>
          <w:p w:rsidR="00B34F27" w:rsidRPr="00BE64DB" w:rsidRDefault="00B34F27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Защита проектных работ</w:t>
            </w:r>
          </w:p>
        </w:tc>
      </w:tr>
      <w:tr w:rsidR="00B34F27" w:rsidRPr="00BE64DB" w:rsidTr="00BC7614">
        <w:tc>
          <w:tcPr>
            <w:tcW w:w="883" w:type="dxa"/>
            <w:gridSpan w:val="2"/>
          </w:tcPr>
          <w:p w:rsidR="00B34F27" w:rsidRPr="00BE64DB" w:rsidRDefault="0072331B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161</w:t>
            </w:r>
            <w:r w:rsidR="002D5C49" w:rsidRPr="00BE64DB">
              <w:rPr>
                <w:rFonts w:ascii="Times New Roman" w:hAnsi="Times New Roman"/>
                <w:szCs w:val="24"/>
              </w:rPr>
              <w:t>/</w:t>
            </w:r>
            <w:r w:rsidRPr="00BE64DB">
              <w:rPr>
                <w:rFonts w:ascii="Times New Roman" w:hAnsi="Times New Roman"/>
                <w:szCs w:val="24"/>
              </w:rPr>
              <w:t>2</w:t>
            </w:r>
            <w:r w:rsidR="002D5C49" w:rsidRPr="00BE64DB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775" w:type="dxa"/>
            <w:gridSpan w:val="2"/>
          </w:tcPr>
          <w:p w:rsidR="00B34F27" w:rsidRPr="00BE64DB" w:rsidRDefault="00B34F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34F27" w:rsidRPr="00BE64DB" w:rsidRDefault="00B34F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34F27" w:rsidRPr="00BE64DB" w:rsidRDefault="00B34F27" w:rsidP="00394177">
            <w:pPr>
              <w:rPr>
                <w:rStyle w:val="FontStyle65"/>
                <w:i w:val="0"/>
                <w:sz w:val="24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Обобщение и систематизация изученного по теме «Глагол»</w:t>
            </w:r>
          </w:p>
        </w:tc>
        <w:tc>
          <w:tcPr>
            <w:tcW w:w="7938" w:type="dxa"/>
          </w:tcPr>
          <w:p w:rsidR="00B34F27" w:rsidRPr="00BE64DB" w:rsidRDefault="00B34F27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Выполнение тестовых заданий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72331B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162</w:t>
            </w:r>
            <w:r w:rsidR="002D5C49" w:rsidRPr="00BE64DB">
              <w:rPr>
                <w:rFonts w:ascii="Times New Roman" w:hAnsi="Times New Roman"/>
                <w:szCs w:val="24"/>
              </w:rPr>
              <w:t>/29</w:t>
            </w:r>
          </w:p>
          <w:p w:rsidR="00B12654" w:rsidRPr="00BE64DB" w:rsidRDefault="00B12654" w:rsidP="00394177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604DC6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Контрольная работа</w:t>
            </w:r>
            <w:r w:rsidR="00163ABE" w:rsidRPr="00BE64DB">
              <w:rPr>
                <w:rFonts w:ascii="Times New Roman" w:hAnsi="Times New Roman"/>
                <w:szCs w:val="24"/>
              </w:rPr>
              <w:t xml:space="preserve"> по разделу «Глагол»</w:t>
            </w:r>
          </w:p>
        </w:tc>
        <w:tc>
          <w:tcPr>
            <w:tcW w:w="7938" w:type="dxa"/>
          </w:tcPr>
          <w:p w:rsidR="00B12654" w:rsidRPr="00BE64DB" w:rsidRDefault="00604DC6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Выполнение контрольных заданий</w:t>
            </w:r>
          </w:p>
        </w:tc>
      </w:tr>
      <w:tr w:rsidR="00B34F27" w:rsidRPr="00BE64DB" w:rsidTr="00BC7614">
        <w:tc>
          <w:tcPr>
            <w:tcW w:w="883" w:type="dxa"/>
            <w:gridSpan w:val="2"/>
          </w:tcPr>
          <w:p w:rsidR="00B34F27" w:rsidRPr="00BE64DB" w:rsidRDefault="0072331B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163</w:t>
            </w:r>
            <w:r w:rsidR="002E0E27" w:rsidRPr="00BE64DB">
              <w:rPr>
                <w:rFonts w:ascii="Times New Roman" w:hAnsi="Times New Roman"/>
                <w:szCs w:val="24"/>
              </w:rPr>
              <w:t>/</w:t>
            </w:r>
            <w:r w:rsidR="002D5C49" w:rsidRPr="00BE64DB">
              <w:rPr>
                <w:rFonts w:ascii="Times New Roman" w:hAnsi="Times New Roman"/>
                <w:szCs w:val="24"/>
              </w:rPr>
              <w:t>30</w:t>
            </w:r>
          </w:p>
        </w:tc>
        <w:tc>
          <w:tcPr>
            <w:tcW w:w="775" w:type="dxa"/>
            <w:gridSpan w:val="2"/>
          </w:tcPr>
          <w:p w:rsidR="00B34F27" w:rsidRPr="00BE64DB" w:rsidRDefault="00B34F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34F27" w:rsidRPr="00BE64DB" w:rsidRDefault="00B34F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34F27" w:rsidRPr="00BE64DB" w:rsidRDefault="00B34F2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Анализ контрольной работы.</w:t>
            </w:r>
            <w:r w:rsidR="00394177" w:rsidRPr="00BE64DB">
              <w:rPr>
                <w:rFonts w:ascii="Times New Roman" w:hAnsi="Times New Roman"/>
                <w:szCs w:val="24"/>
              </w:rPr>
              <w:t xml:space="preserve"> Повторение изученных видов орфограмм и пунктограмм</w:t>
            </w:r>
          </w:p>
        </w:tc>
        <w:tc>
          <w:tcPr>
            <w:tcW w:w="7938" w:type="dxa"/>
          </w:tcPr>
          <w:p w:rsidR="00B34F27" w:rsidRPr="00BE64DB" w:rsidRDefault="002E0E27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Работа над ошибками</w:t>
            </w:r>
          </w:p>
        </w:tc>
      </w:tr>
      <w:tr w:rsidR="00CF123F" w:rsidRPr="00BE64DB" w:rsidTr="00BC7614">
        <w:tc>
          <w:tcPr>
            <w:tcW w:w="14841" w:type="dxa"/>
            <w:gridSpan w:val="7"/>
          </w:tcPr>
          <w:p w:rsidR="00CF123F" w:rsidRPr="00BE64DB" w:rsidRDefault="00CF123F" w:rsidP="00394177">
            <w:pPr>
              <w:tabs>
                <w:tab w:val="left" w:pos="5796"/>
              </w:tabs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                                                                                </w:t>
            </w:r>
            <w:r w:rsidR="00901829" w:rsidRPr="00BE64DB">
              <w:rPr>
                <w:rFonts w:ascii="Times New Roman" w:hAnsi="Times New Roman"/>
                <w:szCs w:val="24"/>
              </w:rPr>
              <w:t xml:space="preserve">Тема </w:t>
            </w:r>
            <w:r w:rsidR="00A522D0" w:rsidRPr="00BE64DB">
              <w:rPr>
                <w:rFonts w:ascii="Times New Roman" w:hAnsi="Times New Roman"/>
                <w:szCs w:val="24"/>
              </w:rPr>
              <w:t>раздела 10</w:t>
            </w:r>
            <w:r w:rsidR="00901829" w:rsidRPr="00BE64DB">
              <w:rPr>
                <w:rFonts w:ascii="Times New Roman" w:hAnsi="Times New Roman"/>
                <w:szCs w:val="24"/>
              </w:rPr>
              <w:t>.</w:t>
            </w:r>
            <w:r w:rsidR="00414D62" w:rsidRPr="00BE64DB">
              <w:rPr>
                <w:rFonts w:ascii="Times New Roman" w:hAnsi="Times New Roman"/>
                <w:szCs w:val="24"/>
              </w:rPr>
              <w:t xml:space="preserve"> </w:t>
            </w:r>
            <w:r w:rsidR="00163ABE" w:rsidRPr="00BE64DB">
              <w:rPr>
                <w:rFonts w:ascii="Times New Roman" w:hAnsi="Times New Roman"/>
                <w:szCs w:val="24"/>
              </w:rPr>
              <w:t>Повт</w:t>
            </w:r>
            <w:r w:rsidRPr="00BE64DB">
              <w:rPr>
                <w:rFonts w:ascii="Times New Roman" w:hAnsi="Times New Roman"/>
                <w:szCs w:val="24"/>
              </w:rPr>
              <w:t>оре</w:t>
            </w:r>
            <w:r w:rsidR="00414D62" w:rsidRPr="00BE64DB">
              <w:rPr>
                <w:rFonts w:ascii="Times New Roman" w:hAnsi="Times New Roman"/>
                <w:szCs w:val="24"/>
              </w:rPr>
              <w:t xml:space="preserve">ние и систематизация изученного </w:t>
            </w:r>
            <w:r w:rsidR="00A522D0" w:rsidRPr="00BE64DB">
              <w:rPr>
                <w:rFonts w:ascii="Times New Roman" w:hAnsi="Times New Roman"/>
                <w:szCs w:val="24"/>
              </w:rPr>
              <w:t>(1</w:t>
            </w:r>
            <w:r w:rsidR="00A03279" w:rsidRPr="00BE64DB">
              <w:rPr>
                <w:rFonts w:ascii="Times New Roman" w:hAnsi="Times New Roman"/>
                <w:szCs w:val="24"/>
              </w:rPr>
              <w:t>0</w:t>
            </w:r>
            <w:r w:rsidRPr="00BE64DB">
              <w:rPr>
                <w:rFonts w:ascii="Times New Roman" w:hAnsi="Times New Roman"/>
                <w:szCs w:val="24"/>
              </w:rPr>
              <w:t>ч</w:t>
            </w:r>
            <w:r w:rsidR="00A03279" w:rsidRPr="00BE64DB">
              <w:rPr>
                <w:rFonts w:ascii="Times New Roman" w:hAnsi="Times New Roman"/>
                <w:szCs w:val="24"/>
              </w:rPr>
              <w:t>.+ 2ч. к/р</w:t>
            </w:r>
            <w:r w:rsidRPr="00BE64DB">
              <w:rPr>
                <w:rFonts w:ascii="Times New Roman" w:hAnsi="Times New Roman"/>
                <w:szCs w:val="24"/>
              </w:rPr>
              <w:t>)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8C6227" w:rsidP="00394177">
            <w:pPr>
              <w:jc w:val="center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16</w:t>
            </w:r>
            <w:r w:rsidR="0072331B" w:rsidRPr="00BE64DB">
              <w:rPr>
                <w:rFonts w:ascii="Times New Roman" w:hAnsi="Times New Roman"/>
                <w:szCs w:val="24"/>
              </w:rPr>
              <w:t>4</w:t>
            </w:r>
            <w:r w:rsidRPr="00BE64DB">
              <w:rPr>
                <w:rFonts w:ascii="Times New Roman" w:hAnsi="Times New Roman"/>
                <w:szCs w:val="24"/>
              </w:rPr>
              <w:t>/</w:t>
            </w:r>
            <w:r w:rsidR="005776BA" w:rsidRPr="00BE64DB">
              <w:rPr>
                <w:rFonts w:ascii="Times New Roman" w:hAnsi="Times New Roman"/>
                <w:szCs w:val="24"/>
              </w:rPr>
              <w:t>1</w:t>
            </w:r>
          </w:p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Разделы науки о языке.</w:t>
            </w:r>
          </w:p>
          <w:p w:rsidR="00B12654" w:rsidRPr="00BE64DB" w:rsidRDefault="00B1265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Орфограммы в приставках </w:t>
            </w:r>
            <w:r w:rsidR="00694504" w:rsidRPr="00BE64DB">
              <w:rPr>
                <w:rFonts w:ascii="Times New Roman" w:hAnsi="Times New Roman"/>
                <w:szCs w:val="24"/>
              </w:rPr>
              <w:t>и корнях</w:t>
            </w:r>
            <w:r w:rsidRPr="00BE64DB">
              <w:rPr>
                <w:rFonts w:ascii="Times New Roman" w:hAnsi="Times New Roman"/>
                <w:szCs w:val="24"/>
              </w:rPr>
              <w:t xml:space="preserve"> слов. Употребление букв Ъ и Ь. Знаки препинания в простом и сложном предложении. </w:t>
            </w:r>
          </w:p>
        </w:tc>
        <w:tc>
          <w:tcPr>
            <w:tcW w:w="7938" w:type="dxa"/>
          </w:tcPr>
          <w:p w:rsidR="00B12654" w:rsidRPr="00BE64DB" w:rsidRDefault="00981738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Выполнение упражнений и заданий разного содержания и сложности, работа с тестами</w:t>
            </w:r>
            <w:r w:rsidR="00682E54" w:rsidRPr="00BE64DB">
              <w:rPr>
                <w:rFonts w:ascii="Times New Roman" w:hAnsi="Times New Roman"/>
                <w:szCs w:val="24"/>
              </w:rPr>
              <w:t xml:space="preserve">. 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8C6227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16</w:t>
            </w:r>
            <w:r w:rsidR="0072331B" w:rsidRPr="00BE64DB">
              <w:rPr>
                <w:rFonts w:ascii="Times New Roman" w:hAnsi="Times New Roman"/>
                <w:szCs w:val="24"/>
              </w:rPr>
              <w:t>5</w:t>
            </w:r>
            <w:r w:rsidRPr="00BE64DB">
              <w:rPr>
                <w:rFonts w:ascii="Times New Roman" w:hAnsi="Times New Roman"/>
                <w:szCs w:val="24"/>
              </w:rPr>
              <w:t>/</w:t>
            </w:r>
            <w:r w:rsidR="005776BA" w:rsidRPr="00BE64DB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CA2EC0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Промежуточная контрольная работа</w:t>
            </w:r>
          </w:p>
        </w:tc>
        <w:tc>
          <w:tcPr>
            <w:tcW w:w="7938" w:type="dxa"/>
          </w:tcPr>
          <w:p w:rsidR="00B12654" w:rsidRPr="00BE64DB" w:rsidRDefault="00981738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 Выпо</w:t>
            </w:r>
            <w:r w:rsidR="00CA2EC0" w:rsidRPr="00BE64DB">
              <w:rPr>
                <w:rFonts w:ascii="Times New Roman" w:hAnsi="Times New Roman"/>
                <w:szCs w:val="24"/>
              </w:rPr>
              <w:t>лнение контрольной работы</w:t>
            </w:r>
          </w:p>
        </w:tc>
      </w:tr>
      <w:tr w:rsidR="00B12654" w:rsidRPr="00BE64DB" w:rsidTr="00BC7614">
        <w:trPr>
          <w:trHeight w:val="393"/>
        </w:trPr>
        <w:tc>
          <w:tcPr>
            <w:tcW w:w="883" w:type="dxa"/>
            <w:gridSpan w:val="2"/>
          </w:tcPr>
          <w:p w:rsidR="00B12654" w:rsidRPr="00BE64DB" w:rsidRDefault="008C6227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16</w:t>
            </w:r>
            <w:r w:rsidR="0072331B" w:rsidRPr="00BE64DB">
              <w:rPr>
                <w:rFonts w:ascii="Times New Roman" w:hAnsi="Times New Roman"/>
                <w:szCs w:val="24"/>
              </w:rPr>
              <w:t>6</w:t>
            </w:r>
            <w:r w:rsidRPr="00BE64DB">
              <w:rPr>
                <w:rFonts w:ascii="Times New Roman" w:hAnsi="Times New Roman"/>
                <w:szCs w:val="24"/>
              </w:rPr>
              <w:t>/</w:t>
            </w:r>
            <w:r w:rsidR="005776BA" w:rsidRPr="00BE64DB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B12654" w:rsidP="00394177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BE64DB">
              <w:rPr>
                <w:rStyle w:val="FontStyle65"/>
                <w:i w:val="0"/>
                <w:sz w:val="24"/>
                <w:szCs w:val="24"/>
              </w:rPr>
              <w:t>Орфограммы в окончаниях слов</w:t>
            </w:r>
          </w:p>
        </w:tc>
        <w:tc>
          <w:tcPr>
            <w:tcW w:w="7938" w:type="dxa"/>
          </w:tcPr>
          <w:p w:rsidR="00B12654" w:rsidRPr="00BE64DB" w:rsidRDefault="00981738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Выполнение упражнений и заданий разного содержания и сложности, работа с тестами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8C6227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16</w:t>
            </w:r>
            <w:r w:rsidR="0072331B" w:rsidRPr="00BE64DB">
              <w:rPr>
                <w:rFonts w:ascii="Times New Roman" w:hAnsi="Times New Roman"/>
                <w:szCs w:val="24"/>
              </w:rPr>
              <w:t>7</w:t>
            </w:r>
            <w:r w:rsidRPr="00BE64DB">
              <w:rPr>
                <w:rFonts w:ascii="Times New Roman" w:hAnsi="Times New Roman"/>
                <w:szCs w:val="24"/>
              </w:rPr>
              <w:t>/</w:t>
            </w:r>
            <w:r w:rsidR="005776BA" w:rsidRPr="00BE64DB">
              <w:rPr>
                <w:rFonts w:ascii="Times New Roman" w:hAnsi="Times New Roman"/>
                <w:szCs w:val="24"/>
              </w:rPr>
              <w:t>4</w:t>
            </w:r>
          </w:p>
          <w:p w:rsidR="00B12654" w:rsidRPr="00BE64DB" w:rsidRDefault="00B12654" w:rsidP="00394177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B12654" w:rsidP="00394177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BE64DB">
              <w:rPr>
                <w:rStyle w:val="FontStyle65"/>
                <w:i w:val="0"/>
                <w:sz w:val="24"/>
                <w:szCs w:val="24"/>
              </w:rPr>
              <w:t>Употребление букв ь и ъ</w:t>
            </w:r>
          </w:p>
        </w:tc>
        <w:tc>
          <w:tcPr>
            <w:tcW w:w="7938" w:type="dxa"/>
          </w:tcPr>
          <w:p w:rsidR="00B12654" w:rsidRPr="00BE64DB" w:rsidRDefault="00981738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Выполнение упражнений учебника Проверочный диктант. 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8C6227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16</w:t>
            </w:r>
            <w:r w:rsidR="0072331B" w:rsidRPr="00BE64DB">
              <w:rPr>
                <w:rFonts w:ascii="Times New Roman" w:hAnsi="Times New Roman"/>
                <w:szCs w:val="24"/>
              </w:rPr>
              <w:t>8/</w:t>
            </w:r>
            <w:r w:rsidR="005776BA" w:rsidRPr="00BE64DB">
              <w:rPr>
                <w:rFonts w:ascii="Times New Roman" w:hAnsi="Times New Roman"/>
                <w:szCs w:val="24"/>
              </w:rPr>
              <w:t>5</w:t>
            </w:r>
          </w:p>
          <w:p w:rsidR="00B12654" w:rsidRPr="00BE64DB" w:rsidRDefault="00B12654" w:rsidP="00394177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B12654" w:rsidP="00394177">
            <w:pPr>
              <w:jc w:val="both"/>
              <w:rPr>
                <w:rStyle w:val="FontStyle65"/>
                <w:i w:val="0"/>
                <w:sz w:val="24"/>
                <w:szCs w:val="24"/>
              </w:rPr>
            </w:pPr>
            <w:r w:rsidRPr="00BE64DB">
              <w:rPr>
                <w:rStyle w:val="FontStyle65"/>
                <w:i w:val="0"/>
                <w:sz w:val="24"/>
                <w:szCs w:val="24"/>
              </w:rPr>
              <w:t>Пунктуация. Однородные члены предложения</w:t>
            </w:r>
          </w:p>
          <w:p w:rsidR="007675D4" w:rsidRPr="00BE64DB" w:rsidRDefault="007675D4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Style w:val="FontStyle65"/>
                <w:i w:val="0"/>
                <w:sz w:val="24"/>
                <w:szCs w:val="24"/>
              </w:rPr>
              <w:t>Контрольный словарный диктант</w:t>
            </w:r>
          </w:p>
        </w:tc>
        <w:tc>
          <w:tcPr>
            <w:tcW w:w="7938" w:type="dxa"/>
          </w:tcPr>
          <w:p w:rsidR="00B12654" w:rsidRPr="00BE64DB" w:rsidRDefault="00981738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 xml:space="preserve">Выполнение упражнений и заданий разного содержания и сложности, синтаксический разбор предложений, </w:t>
            </w:r>
            <w:r w:rsidR="00A522D0" w:rsidRPr="00BE64DB">
              <w:rPr>
                <w:rFonts w:ascii="Times New Roman" w:hAnsi="Times New Roman"/>
                <w:szCs w:val="24"/>
              </w:rPr>
              <w:t>словарный диктант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8C6227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lastRenderedPageBreak/>
              <w:t>16</w:t>
            </w:r>
            <w:r w:rsidR="0072331B" w:rsidRPr="00BE64DB">
              <w:rPr>
                <w:rFonts w:ascii="Times New Roman" w:hAnsi="Times New Roman"/>
                <w:szCs w:val="24"/>
              </w:rPr>
              <w:t>9</w:t>
            </w:r>
            <w:r w:rsidRPr="00BE64DB">
              <w:rPr>
                <w:rFonts w:ascii="Times New Roman" w:hAnsi="Times New Roman"/>
                <w:szCs w:val="24"/>
              </w:rPr>
              <w:t>/</w:t>
            </w:r>
            <w:r w:rsidR="005776BA" w:rsidRPr="00BE64DB">
              <w:rPr>
                <w:rFonts w:ascii="Times New Roman" w:hAnsi="Times New Roman"/>
                <w:szCs w:val="24"/>
              </w:rPr>
              <w:t>6</w:t>
            </w:r>
          </w:p>
          <w:p w:rsidR="00B12654" w:rsidRPr="00BE64DB" w:rsidRDefault="00B12654" w:rsidP="00394177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B12654" w:rsidP="00394177">
            <w:pPr>
              <w:pStyle w:val="Style6"/>
              <w:widowControl/>
              <w:ind w:left="5" w:hanging="5"/>
              <w:rPr>
                <w:rFonts w:ascii="Times New Roman" w:hAnsi="Times New Roman"/>
                <w:iCs/>
              </w:rPr>
            </w:pPr>
            <w:r w:rsidRPr="00BE64DB">
              <w:rPr>
                <w:rStyle w:val="FontStyle65"/>
                <w:i w:val="0"/>
                <w:sz w:val="24"/>
                <w:szCs w:val="24"/>
              </w:rPr>
              <w:t>Знаки препинания в простом и сложном предложении</w:t>
            </w:r>
          </w:p>
        </w:tc>
        <w:tc>
          <w:tcPr>
            <w:tcW w:w="7938" w:type="dxa"/>
          </w:tcPr>
          <w:p w:rsidR="00B12654" w:rsidRPr="00BE64DB" w:rsidRDefault="00981738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Выполнение упражнений и заданий разного содержания и сложности, синтаксический разбор предложений, работа с тестами</w:t>
            </w:r>
          </w:p>
        </w:tc>
      </w:tr>
      <w:tr w:rsidR="008C6227" w:rsidRPr="00BE64DB" w:rsidTr="00BC7614">
        <w:tc>
          <w:tcPr>
            <w:tcW w:w="883" w:type="dxa"/>
            <w:gridSpan w:val="2"/>
          </w:tcPr>
          <w:p w:rsidR="008C6227" w:rsidRPr="00BE64DB" w:rsidRDefault="008C6227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</w:t>
            </w:r>
            <w:r w:rsidR="0072331B" w:rsidRPr="00BE64DB">
              <w:rPr>
                <w:rFonts w:ascii="Times New Roman" w:hAnsi="Times New Roman"/>
                <w:szCs w:val="24"/>
              </w:rPr>
              <w:t>70</w:t>
            </w:r>
            <w:r w:rsidRPr="00BE64DB">
              <w:rPr>
                <w:rFonts w:ascii="Times New Roman" w:hAnsi="Times New Roman"/>
                <w:szCs w:val="24"/>
              </w:rPr>
              <w:t>/7</w:t>
            </w:r>
          </w:p>
        </w:tc>
        <w:tc>
          <w:tcPr>
            <w:tcW w:w="775" w:type="dxa"/>
            <w:gridSpan w:val="2"/>
          </w:tcPr>
          <w:p w:rsidR="008C6227" w:rsidRPr="00BE64DB" w:rsidRDefault="008C62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8C6227" w:rsidRPr="00BE64DB" w:rsidRDefault="008C62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8C6227" w:rsidRPr="00BE64DB" w:rsidRDefault="008C6227" w:rsidP="00394177">
            <w:pPr>
              <w:pStyle w:val="Style6"/>
              <w:widowControl/>
              <w:ind w:left="5" w:hanging="5"/>
              <w:rPr>
                <w:rStyle w:val="FontStyle65"/>
                <w:i w:val="0"/>
                <w:sz w:val="24"/>
                <w:szCs w:val="24"/>
              </w:rPr>
            </w:pPr>
            <w:r w:rsidRPr="00BE64DB">
              <w:rPr>
                <w:rStyle w:val="FontStyle65"/>
                <w:i w:val="0"/>
                <w:sz w:val="24"/>
                <w:szCs w:val="24"/>
              </w:rPr>
              <w:t>Знаки препинания в простом и сложном предложении</w:t>
            </w:r>
          </w:p>
        </w:tc>
        <w:tc>
          <w:tcPr>
            <w:tcW w:w="7938" w:type="dxa"/>
          </w:tcPr>
          <w:p w:rsidR="008C6227" w:rsidRPr="00BE64DB" w:rsidRDefault="008C6227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Выполнение практических заданий</w:t>
            </w:r>
          </w:p>
        </w:tc>
      </w:tr>
      <w:tr w:rsidR="00B12654" w:rsidRPr="00BE64DB" w:rsidTr="00BC7614">
        <w:tc>
          <w:tcPr>
            <w:tcW w:w="883" w:type="dxa"/>
            <w:gridSpan w:val="2"/>
          </w:tcPr>
          <w:p w:rsidR="00B12654" w:rsidRPr="00BE64DB" w:rsidRDefault="008C6227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</w:t>
            </w:r>
            <w:r w:rsidR="0072331B" w:rsidRPr="00BE64DB">
              <w:rPr>
                <w:rFonts w:ascii="Times New Roman" w:hAnsi="Times New Roman"/>
                <w:szCs w:val="24"/>
              </w:rPr>
              <w:t>71</w:t>
            </w:r>
            <w:r w:rsidRPr="00BE64DB">
              <w:rPr>
                <w:rFonts w:ascii="Times New Roman" w:hAnsi="Times New Roman"/>
                <w:szCs w:val="24"/>
              </w:rPr>
              <w:t>/8</w:t>
            </w:r>
          </w:p>
          <w:p w:rsidR="00B12654" w:rsidRPr="00BE64DB" w:rsidRDefault="00B12654" w:rsidP="00394177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775" w:type="dxa"/>
            <w:gridSpan w:val="2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B12654" w:rsidRPr="00BE64DB" w:rsidRDefault="00B12654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B12654" w:rsidRPr="00BE64DB" w:rsidRDefault="00B12654" w:rsidP="00394177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BE64DB">
              <w:rPr>
                <w:rStyle w:val="FontStyle65"/>
                <w:i w:val="0"/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7938" w:type="dxa"/>
          </w:tcPr>
          <w:p w:rsidR="00B12654" w:rsidRPr="00BE64DB" w:rsidRDefault="00981738" w:rsidP="00394177">
            <w:pPr>
              <w:jc w:val="both"/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Выполнение упражнений учебника, комплексный анализ </w:t>
            </w:r>
            <w:r w:rsidR="00911A50" w:rsidRPr="00BE64DB">
              <w:rPr>
                <w:rFonts w:ascii="Times New Roman" w:hAnsi="Times New Roman"/>
                <w:color w:val="000000"/>
                <w:szCs w:val="24"/>
              </w:rPr>
              <w:t>текста.</w:t>
            </w:r>
            <w:r w:rsidRPr="00BE64DB">
              <w:rPr>
                <w:rFonts w:ascii="Times New Roman" w:hAnsi="Times New Roman"/>
                <w:color w:val="000000"/>
                <w:szCs w:val="24"/>
              </w:rPr>
              <w:t xml:space="preserve"> Комментированное письмо.</w:t>
            </w:r>
          </w:p>
        </w:tc>
      </w:tr>
      <w:tr w:rsidR="008C6227" w:rsidRPr="00BE64DB" w:rsidTr="00BC7614">
        <w:tc>
          <w:tcPr>
            <w:tcW w:w="883" w:type="dxa"/>
            <w:gridSpan w:val="2"/>
          </w:tcPr>
          <w:p w:rsidR="008C6227" w:rsidRPr="00BE64DB" w:rsidRDefault="008C6227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17</w:t>
            </w:r>
            <w:r w:rsidR="0072331B" w:rsidRPr="00BE64DB">
              <w:rPr>
                <w:rFonts w:ascii="Times New Roman" w:hAnsi="Times New Roman"/>
                <w:szCs w:val="24"/>
              </w:rPr>
              <w:t>2</w:t>
            </w:r>
            <w:r w:rsidRPr="00BE64DB">
              <w:rPr>
                <w:rFonts w:ascii="Times New Roman" w:hAnsi="Times New Roman"/>
                <w:szCs w:val="24"/>
              </w:rPr>
              <w:t>/9</w:t>
            </w:r>
          </w:p>
        </w:tc>
        <w:tc>
          <w:tcPr>
            <w:tcW w:w="775" w:type="dxa"/>
            <w:gridSpan w:val="2"/>
          </w:tcPr>
          <w:p w:rsidR="008C6227" w:rsidRPr="00BE64DB" w:rsidRDefault="008C62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8C6227" w:rsidRPr="00BE64DB" w:rsidRDefault="008C62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8C6227" w:rsidRPr="00BE64DB" w:rsidRDefault="008C6227" w:rsidP="00394177">
            <w:pPr>
              <w:jc w:val="both"/>
              <w:rPr>
                <w:rStyle w:val="FontStyle65"/>
                <w:i w:val="0"/>
                <w:sz w:val="24"/>
                <w:szCs w:val="24"/>
              </w:rPr>
            </w:pPr>
            <w:r w:rsidRPr="00BE64DB">
              <w:rPr>
                <w:rStyle w:val="FontStyle65"/>
                <w:i w:val="0"/>
                <w:sz w:val="24"/>
                <w:szCs w:val="24"/>
              </w:rPr>
              <w:t>Комплексный анализ текста</w:t>
            </w:r>
          </w:p>
        </w:tc>
        <w:tc>
          <w:tcPr>
            <w:tcW w:w="7938" w:type="dxa"/>
          </w:tcPr>
          <w:p w:rsidR="008C6227" w:rsidRPr="00BE64DB" w:rsidRDefault="008C6227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Анализ текста</w:t>
            </w:r>
          </w:p>
        </w:tc>
      </w:tr>
      <w:tr w:rsidR="008C6227" w:rsidRPr="00BE64DB" w:rsidTr="00BC7614">
        <w:tc>
          <w:tcPr>
            <w:tcW w:w="883" w:type="dxa"/>
            <w:gridSpan w:val="2"/>
          </w:tcPr>
          <w:p w:rsidR="008C6227" w:rsidRPr="00BE64DB" w:rsidRDefault="008C6227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17</w:t>
            </w:r>
            <w:r w:rsidR="0072331B" w:rsidRPr="00BE64DB">
              <w:rPr>
                <w:rFonts w:ascii="Times New Roman" w:hAnsi="Times New Roman"/>
                <w:szCs w:val="24"/>
              </w:rPr>
              <w:t>3</w:t>
            </w:r>
            <w:r w:rsidRPr="00BE64DB">
              <w:rPr>
                <w:rFonts w:ascii="Times New Roman" w:hAnsi="Times New Roman"/>
                <w:szCs w:val="24"/>
              </w:rPr>
              <w:t>/10</w:t>
            </w:r>
          </w:p>
        </w:tc>
        <w:tc>
          <w:tcPr>
            <w:tcW w:w="775" w:type="dxa"/>
            <w:gridSpan w:val="2"/>
          </w:tcPr>
          <w:p w:rsidR="008C6227" w:rsidRPr="00BE64DB" w:rsidRDefault="008C62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8C6227" w:rsidRPr="00BE64DB" w:rsidRDefault="008C62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8C6227" w:rsidRPr="00BE64DB" w:rsidRDefault="008C6227" w:rsidP="00394177">
            <w:pPr>
              <w:jc w:val="both"/>
              <w:rPr>
                <w:rStyle w:val="FontStyle65"/>
                <w:i w:val="0"/>
                <w:sz w:val="24"/>
                <w:szCs w:val="24"/>
              </w:rPr>
            </w:pPr>
            <w:r w:rsidRPr="00BE64DB">
              <w:rPr>
                <w:rStyle w:val="FontStyle65"/>
                <w:i w:val="0"/>
                <w:sz w:val="24"/>
                <w:szCs w:val="24"/>
              </w:rPr>
              <w:t>Повторение и обобщение изученного материала за учебный год</w:t>
            </w:r>
          </w:p>
        </w:tc>
        <w:tc>
          <w:tcPr>
            <w:tcW w:w="7938" w:type="dxa"/>
          </w:tcPr>
          <w:p w:rsidR="008C6227" w:rsidRPr="00BE64DB" w:rsidRDefault="00394177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Выполнение тестовых заданий</w:t>
            </w:r>
          </w:p>
        </w:tc>
      </w:tr>
      <w:tr w:rsidR="008C6227" w:rsidRPr="00BE64DB" w:rsidTr="00BC7614">
        <w:tc>
          <w:tcPr>
            <w:tcW w:w="883" w:type="dxa"/>
            <w:gridSpan w:val="2"/>
          </w:tcPr>
          <w:p w:rsidR="008C6227" w:rsidRPr="00BE64DB" w:rsidRDefault="008C6227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17</w:t>
            </w:r>
            <w:r w:rsidR="0072331B" w:rsidRPr="00BE64DB">
              <w:rPr>
                <w:rFonts w:ascii="Times New Roman" w:hAnsi="Times New Roman"/>
                <w:szCs w:val="24"/>
              </w:rPr>
              <w:t>4</w:t>
            </w:r>
            <w:r w:rsidRPr="00BE64DB">
              <w:rPr>
                <w:rFonts w:ascii="Times New Roman" w:hAnsi="Times New Roman"/>
                <w:szCs w:val="24"/>
              </w:rPr>
              <w:t>/11</w:t>
            </w:r>
          </w:p>
        </w:tc>
        <w:tc>
          <w:tcPr>
            <w:tcW w:w="775" w:type="dxa"/>
            <w:gridSpan w:val="2"/>
          </w:tcPr>
          <w:p w:rsidR="008C6227" w:rsidRPr="00BE64DB" w:rsidRDefault="008C62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8C6227" w:rsidRPr="00BE64DB" w:rsidRDefault="008C62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8C6227" w:rsidRPr="00BE64DB" w:rsidRDefault="00394177" w:rsidP="00394177">
            <w:pPr>
              <w:jc w:val="both"/>
              <w:rPr>
                <w:rStyle w:val="FontStyle65"/>
                <w:i w:val="0"/>
                <w:sz w:val="24"/>
                <w:szCs w:val="24"/>
              </w:rPr>
            </w:pPr>
            <w:r w:rsidRPr="00BE64DB">
              <w:rPr>
                <w:rStyle w:val="FontStyle65"/>
                <w:i w:val="0"/>
                <w:sz w:val="24"/>
                <w:szCs w:val="24"/>
              </w:rPr>
              <w:t xml:space="preserve">Проект «За чистоту </w:t>
            </w:r>
            <w:r w:rsidR="0096292A">
              <w:rPr>
                <w:rStyle w:val="FontStyle65"/>
                <w:i w:val="0"/>
                <w:sz w:val="24"/>
                <w:szCs w:val="24"/>
              </w:rPr>
              <w:t>С</w:t>
            </w:r>
            <w:r w:rsidRPr="00BE64DB">
              <w:rPr>
                <w:rStyle w:val="FontStyle65"/>
                <w:i w:val="0"/>
                <w:sz w:val="24"/>
                <w:szCs w:val="24"/>
              </w:rPr>
              <w:t>лова»</w:t>
            </w:r>
          </w:p>
        </w:tc>
        <w:tc>
          <w:tcPr>
            <w:tcW w:w="7938" w:type="dxa"/>
          </w:tcPr>
          <w:p w:rsidR="008C6227" w:rsidRPr="00BE64DB" w:rsidRDefault="00394177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Защита проектов</w:t>
            </w:r>
          </w:p>
        </w:tc>
      </w:tr>
      <w:tr w:rsidR="008C6227" w:rsidRPr="00BE64DB" w:rsidTr="00BC7614">
        <w:tc>
          <w:tcPr>
            <w:tcW w:w="883" w:type="dxa"/>
            <w:gridSpan w:val="2"/>
          </w:tcPr>
          <w:p w:rsidR="008C6227" w:rsidRPr="00BE64DB" w:rsidRDefault="008C6227" w:rsidP="00394177">
            <w:pPr>
              <w:rPr>
                <w:rFonts w:ascii="Times New Roman" w:hAnsi="Times New Roman"/>
                <w:szCs w:val="24"/>
              </w:rPr>
            </w:pPr>
            <w:r w:rsidRPr="00BE64DB">
              <w:rPr>
                <w:rFonts w:ascii="Times New Roman" w:hAnsi="Times New Roman"/>
                <w:szCs w:val="24"/>
              </w:rPr>
              <w:t>17</w:t>
            </w:r>
            <w:r w:rsidR="0072331B" w:rsidRPr="00BE64DB">
              <w:rPr>
                <w:rFonts w:ascii="Times New Roman" w:hAnsi="Times New Roman"/>
                <w:szCs w:val="24"/>
              </w:rPr>
              <w:t>5</w:t>
            </w:r>
            <w:r w:rsidRPr="00BE64DB">
              <w:rPr>
                <w:rFonts w:ascii="Times New Roman" w:hAnsi="Times New Roman"/>
                <w:szCs w:val="24"/>
              </w:rPr>
              <w:t>/12</w:t>
            </w:r>
          </w:p>
        </w:tc>
        <w:tc>
          <w:tcPr>
            <w:tcW w:w="775" w:type="dxa"/>
            <w:gridSpan w:val="2"/>
          </w:tcPr>
          <w:p w:rsidR="008C6227" w:rsidRPr="00BE64DB" w:rsidRDefault="008C62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709" w:type="dxa"/>
          </w:tcPr>
          <w:p w:rsidR="008C6227" w:rsidRPr="00BE64DB" w:rsidRDefault="008C6227" w:rsidP="00394177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4536" w:type="dxa"/>
          </w:tcPr>
          <w:p w:rsidR="008C6227" w:rsidRPr="00BE64DB" w:rsidRDefault="00394177" w:rsidP="00394177">
            <w:pPr>
              <w:jc w:val="both"/>
              <w:rPr>
                <w:rStyle w:val="FontStyle65"/>
                <w:i w:val="0"/>
                <w:sz w:val="24"/>
                <w:szCs w:val="24"/>
              </w:rPr>
            </w:pPr>
            <w:r w:rsidRPr="00BE64DB">
              <w:rPr>
                <w:rStyle w:val="FontStyle65"/>
                <w:i w:val="0"/>
                <w:sz w:val="24"/>
                <w:szCs w:val="24"/>
              </w:rPr>
              <w:t>Повторение и обобщение изученного материала за учебный год</w:t>
            </w:r>
          </w:p>
        </w:tc>
        <w:tc>
          <w:tcPr>
            <w:tcW w:w="7938" w:type="dxa"/>
          </w:tcPr>
          <w:p w:rsidR="008C6227" w:rsidRPr="00BE64DB" w:rsidRDefault="00394177" w:rsidP="00394177">
            <w:pPr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BE64DB">
              <w:rPr>
                <w:rFonts w:ascii="Times New Roman" w:hAnsi="Times New Roman"/>
                <w:color w:val="000000"/>
                <w:szCs w:val="24"/>
              </w:rPr>
              <w:t>Анализ текста</w:t>
            </w:r>
          </w:p>
        </w:tc>
      </w:tr>
    </w:tbl>
    <w:p w:rsidR="00C67E8B" w:rsidRPr="00BE64DB" w:rsidRDefault="00C67E8B" w:rsidP="00A522D0">
      <w:pPr>
        <w:shd w:val="clear" w:color="auto" w:fill="FFFFFF"/>
        <w:spacing w:after="0" w:line="240" w:lineRule="auto"/>
        <w:ind w:right="1"/>
        <w:rPr>
          <w:rFonts w:ascii="Times New Roman" w:hAnsi="Times New Roman" w:cs="Times New Roman"/>
          <w:b/>
          <w:sz w:val="24"/>
          <w:szCs w:val="24"/>
        </w:rPr>
      </w:pPr>
    </w:p>
    <w:p w:rsidR="00694504" w:rsidRPr="00BE64DB" w:rsidRDefault="006A47B3" w:rsidP="00E82BA1">
      <w:pPr>
        <w:shd w:val="clear" w:color="auto" w:fill="FFFFFF"/>
        <w:spacing w:after="0" w:line="240" w:lineRule="auto"/>
        <w:ind w:right="1"/>
        <w:jc w:val="center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Перечень учебно – методического обеспечения. Список литературы.</w:t>
      </w:r>
    </w:p>
    <w:p w:rsidR="00694504" w:rsidRPr="00BE64DB" w:rsidRDefault="00694504" w:rsidP="001000A1">
      <w:pPr>
        <w:shd w:val="clear" w:color="auto" w:fill="FFFFFF"/>
        <w:spacing w:after="0" w:line="240" w:lineRule="auto"/>
        <w:ind w:left="426" w:right="1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Для учащихся:</w:t>
      </w:r>
    </w:p>
    <w:p w:rsidR="00694504" w:rsidRPr="00BE64DB" w:rsidRDefault="00695518" w:rsidP="00BE64DB">
      <w:pPr>
        <w:shd w:val="clear" w:color="auto" w:fill="FFFFFF"/>
        <w:spacing w:after="0" w:line="240" w:lineRule="auto"/>
        <w:ind w:left="426" w:right="1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 xml:space="preserve">1. Русский язык. 5  класс. Учебник для общеобразовательных учреждений </w:t>
      </w:r>
      <w:r w:rsidR="00BE64DB">
        <w:rPr>
          <w:rFonts w:ascii="Times New Roman" w:hAnsi="Times New Roman" w:cs="Times New Roman"/>
          <w:sz w:val="24"/>
          <w:szCs w:val="24"/>
        </w:rPr>
        <w:t>в</w:t>
      </w:r>
      <w:r w:rsidRPr="00BE64DB">
        <w:rPr>
          <w:rFonts w:ascii="Times New Roman" w:hAnsi="Times New Roman" w:cs="Times New Roman"/>
          <w:sz w:val="24"/>
          <w:szCs w:val="24"/>
        </w:rPr>
        <w:t xml:space="preserve"> 2 ч. Авторы-составители: Ладыженская Т.А., Баранов М.Т., Тростенцова Л.А. и др. –     </w:t>
      </w:r>
      <w:r w:rsidR="00394177" w:rsidRPr="00BE64DB">
        <w:rPr>
          <w:rFonts w:ascii="Times New Roman" w:hAnsi="Times New Roman" w:cs="Times New Roman"/>
          <w:sz w:val="24"/>
          <w:szCs w:val="24"/>
        </w:rPr>
        <w:t xml:space="preserve"> 2 изд. -   М</w:t>
      </w:r>
      <w:r w:rsidR="00C94005" w:rsidRPr="00BE64DB">
        <w:rPr>
          <w:rFonts w:ascii="Times New Roman" w:hAnsi="Times New Roman" w:cs="Times New Roman"/>
          <w:sz w:val="24"/>
          <w:szCs w:val="24"/>
        </w:rPr>
        <w:t xml:space="preserve">. </w:t>
      </w:r>
      <w:r w:rsidR="00EA0C71">
        <w:rPr>
          <w:rFonts w:ascii="Times New Roman" w:hAnsi="Times New Roman" w:cs="Times New Roman"/>
          <w:sz w:val="24"/>
          <w:szCs w:val="24"/>
        </w:rPr>
        <w:t>Просвещение, 2015</w:t>
      </w:r>
      <w:r w:rsidRPr="00BE64DB">
        <w:rPr>
          <w:rFonts w:ascii="Times New Roman" w:hAnsi="Times New Roman" w:cs="Times New Roman"/>
          <w:sz w:val="24"/>
          <w:szCs w:val="24"/>
        </w:rPr>
        <w:t>.</w:t>
      </w:r>
    </w:p>
    <w:p w:rsidR="00CA2EC0" w:rsidRPr="00BE64DB" w:rsidRDefault="006A47B3" w:rsidP="00A522D0">
      <w:pPr>
        <w:shd w:val="clear" w:color="auto" w:fill="FFFFFF"/>
        <w:spacing w:after="0" w:line="240" w:lineRule="auto"/>
        <w:ind w:left="426" w:right="1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2. Орфографические словари</w:t>
      </w:r>
      <w:r w:rsidR="00CA2EC0" w:rsidRPr="00BE64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A2EC0" w:rsidRPr="00BE64DB" w:rsidRDefault="00CA2EC0" w:rsidP="00CA2EC0">
      <w:pPr>
        <w:shd w:val="clear" w:color="auto" w:fill="FFFFFF"/>
        <w:spacing w:after="0" w:line="240" w:lineRule="auto"/>
        <w:ind w:left="426" w:right="1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-Веб-издание правил русского языка</w:t>
      </w:r>
    </w:p>
    <w:p w:rsidR="00695518" w:rsidRPr="00BE64DB" w:rsidRDefault="00CA2EC0" w:rsidP="00A522D0">
      <w:pPr>
        <w:shd w:val="clear" w:color="auto" w:fill="FFFFFF"/>
        <w:spacing w:after="0" w:line="240" w:lineRule="auto"/>
        <w:ind w:left="426" w:right="1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-Орфограммка, orfogrammka.ru</w:t>
      </w:r>
    </w:p>
    <w:p w:rsidR="00694504" w:rsidRPr="00BE64DB" w:rsidRDefault="00694504" w:rsidP="001000A1">
      <w:pPr>
        <w:shd w:val="clear" w:color="auto" w:fill="FFFFFF"/>
        <w:spacing w:after="0" w:line="240" w:lineRule="auto"/>
        <w:ind w:left="426" w:right="1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Для учителя:</w:t>
      </w:r>
    </w:p>
    <w:p w:rsidR="001000A1" w:rsidRPr="00BE64DB" w:rsidRDefault="00695518" w:rsidP="001000A1">
      <w:pPr>
        <w:shd w:val="clear" w:color="auto" w:fill="FFFFFF"/>
        <w:spacing w:after="0" w:line="240" w:lineRule="auto"/>
        <w:ind w:left="426" w:right="1"/>
        <w:rPr>
          <w:rFonts w:ascii="Times New Roman" w:hAnsi="Times New Roman" w:cs="Times New Roman"/>
          <w:b/>
          <w:sz w:val="24"/>
          <w:szCs w:val="24"/>
        </w:rPr>
      </w:pPr>
      <w:r w:rsidRPr="00BE64DB">
        <w:rPr>
          <w:rFonts w:ascii="Times New Roman" w:hAnsi="Times New Roman" w:cs="Times New Roman"/>
          <w:color w:val="000000"/>
          <w:spacing w:val="1"/>
          <w:sz w:val="24"/>
          <w:szCs w:val="24"/>
        </w:rPr>
        <w:t>1.</w:t>
      </w:r>
      <w:r w:rsidR="00610498" w:rsidRPr="00BE64DB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610498" w:rsidRPr="00BE64DB">
        <w:rPr>
          <w:rFonts w:ascii="Times New Roman" w:hAnsi="Times New Roman" w:cs="Times New Roman"/>
          <w:sz w:val="24"/>
          <w:szCs w:val="24"/>
        </w:rPr>
        <w:t>Русский язык. 5  класс. Учебник для общеобразовательных учреждени</w:t>
      </w:r>
      <w:r w:rsidR="00E52101" w:rsidRPr="00BE64DB">
        <w:rPr>
          <w:rFonts w:ascii="Times New Roman" w:hAnsi="Times New Roman" w:cs="Times New Roman"/>
          <w:sz w:val="24"/>
          <w:szCs w:val="24"/>
        </w:rPr>
        <w:t xml:space="preserve">. </w:t>
      </w:r>
      <w:r w:rsidR="00BE64DB">
        <w:rPr>
          <w:rFonts w:ascii="Times New Roman" w:hAnsi="Times New Roman" w:cs="Times New Roman"/>
          <w:sz w:val="24"/>
          <w:szCs w:val="24"/>
        </w:rPr>
        <w:t>в</w:t>
      </w:r>
      <w:r w:rsidR="00E52101" w:rsidRPr="00BE64DB">
        <w:rPr>
          <w:rFonts w:ascii="Times New Roman" w:hAnsi="Times New Roman" w:cs="Times New Roman"/>
          <w:sz w:val="24"/>
          <w:szCs w:val="24"/>
        </w:rPr>
        <w:t xml:space="preserve"> 2 ч. Авторы-составители:</w:t>
      </w:r>
      <w:r w:rsidR="00C94005" w:rsidRPr="00BE64DB">
        <w:rPr>
          <w:rFonts w:ascii="Times New Roman" w:hAnsi="Times New Roman" w:cs="Times New Roman"/>
          <w:sz w:val="24"/>
          <w:szCs w:val="24"/>
        </w:rPr>
        <w:t xml:space="preserve"> </w:t>
      </w:r>
      <w:r w:rsidR="00610498" w:rsidRPr="00BE64DB">
        <w:rPr>
          <w:rFonts w:ascii="Times New Roman" w:hAnsi="Times New Roman" w:cs="Times New Roman"/>
          <w:sz w:val="24"/>
          <w:szCs w:val="24"/>
        </w:rPr>
        <w:t xml:space="preserve">Ладыженская Т.А., Баранов М.Т., Тростенцова Л.А. и др. –     </w:t>
      </w:r>
      <w:r w:rsidR="00394177" w:rsidRPr="00BE64DB">
        <w:rPr>
          <w:rFonts w:ascii="Times New Roman" w:hAnsi="Times New Roman" w:cs="Times New Roman"/>
          <w:sz w:val="24"/>
          <w:szCs w:val="24"/>
        </w:rPr>
        <w:t xml:space="preserve"> 2 изд. -   М</w:t>
      </w:r>
      <w:r w:rsidR="00C94005" w:rsidRPr="00BE64DB">
        <w:rPr>
          <w:rFonts w:ascii="Times New Roman" w:hAnsi="Times New Roman" w:cs="Times New Roman"/>
          <w:sz w:val="24"/>
          <w:szCs w:val="24"/>
        </w:rPr>
        <w:t xml:space="preserve">. </w:t>
      </w:r>
      <w:r w:rsidR="00EA0C71">
        <w:rPr>
          <w:rFonts w:ascii="Times New Roman" w:hAnsi="Times New Roman" w:cs="Times New Roman"/>
          <w:sz w:val="24"/>
          <w:szCs w:val="24"/>
        </w:rPr>
        <w:t>Просвещение, 2015</w:t>
      </w:r>
      <w:r w:rsidR="00610498" w:rsidRPr="00BE64DB">
        <w:rPr>
          <w:rFonts w:ascii="Times New Roman" w:hAnsi="Times New Roman" w:cs="Times New Roman"/>
          <w:sz w:val="24"/>
          <w:szCs w:val="24"/>
        </w:rPr>
        <w:t>.</w:t>
      </w:r>
    </w:p>
    <w:p w:rsidR="00695518" w:rsidRPr="00BE64DB" w:rsidRDefault="00695518" w:rsidP="001000A1">
      <w:pPr>
        <w:shd w:val="clear" w:color="auto" w:fill="FFFFFF"/>
        <w:spacing w:after="0" w:line="240" w:lineRule="auto"/>
        <w:ind w:left="426" w:right="1"/>
        <w:rPr>
          <w:rFonts w:ascii="Times New Roman" w:hAnsi="Times New Roman" w:cs="Times New Roman"/>
          <w:b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 xml:space="preserve"> 3. Лингвистические словари и справочники</w:t>
      </w:r>
    </w:p>
    <w:p w:rsidR="00A522D0" w:rsidRPr="00BE64DB" w:rsidRDefault="001000A1" w:rsidP="00A522D0">
      <w:p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 xml:space="preserve"> </w:t>
      </w:r>
      <w:r w:rsidR="00E52101" w:rsidRPr="00BE64DB">
        <w:rPr>
          <w:rFonts w:ascii="Times New Roman" w:hAnsi="Times New Roman" w:cs="Times New Roman"/>
          <w:sz w:val="24"/>
          <w:szCs w:val="24"/>
        </w:rPr>
        <w:t>3. Образовательные электронные ресурсы</w:t>
      </w:r>
      <w:r w:rsidR="00290FCB" w:rsidRPr="00BE64DB">
        <w:rPr>
          <w:rFonts w:ascii="Times New Roman" w:hAnsi="Times New Roman" w:cs="Times New Roman"/>
          <w:sz w:val="24"/>
          <w:szCs w:val="24"/>
        </w:rPr>
        <w:t>:</w:t>
      </w:r>
    </w:p>
    <w:p w:rsidR="00A522D0" w:rsidRDefault="0099537A" w:rsidP="00A522D0">
      <w:p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BE64DB">
        <w:rPr>
          <w:rFonts w:ascii="Times New Roman" w:hAnsi="Times New Roman" w:cs="Times New Roman"/>
          <w:sz w:val="24"/>
          <w:szCs w:val="24"/>
        </w:rPr>
        <w:t>-</w:t>
      </w:r>
      <w:r w:rsidR="00675026" w:rsidRPr="00BE64DB">
        <w:rPr>
          <w:rFonts w:ascii="Times New Roman" w:hAnsi="Times New Roman" w:cs="Times New Roman"/>
          <w:sz w:val="24"/>
          <w:szCs w:val="24"/>
        </w:rPr>
        <w:t>Веб-издание правил русского язык</w:t>
      </w:r>
    </w:p>
    <w:p w:rsidR="0096292A" w:rsidRDefault="0096292A" w:rsidP="00997D5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97D50" w:rsidRDefault="00997D50" w:rsidP="00997D50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6292A" w:rsidRDefault="0096292A" w:rsidP="00A522D0">
      <w:pPr>
        <w:spacing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sectPr w:rsidR="0096292A" w:rsidSect="001000A1">
      <w:footerReference w:type="default" r:id="rId9"/>
      <w:footerReference w:type="first" r:id="rId10"/>
      <w:pgSz w:w="16838" w:h="11906" w:orient="landscape"/>
      <w:pgMar w:top="1134" w:right="567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6FA1" w:rsidRDefault="007F6FA1" w:rsidP="00B15FC1">
      <w:pPr>
        <w:spacing w:after="0" w:line="240" w:lineRule="auto"/>
      </w:pPr>
      <w:r>
        <w:separator/>
      </w:r>
    </w:p>
  </w:endnote>
  <w:endnote w:type="continuationSeparator" w:id="0">
    <w:p w:rsidR="007F6FA1" w:rsidRDefault="007F6FA1" w:rsidP="00B15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hames">
    <w:altName w:val="Gabriola"/>
    <w:charset w:val="00"/>
    <w:family w:val="decorative"/>
    <w:pitch w:val="variable"/>
    <w:sig w:usb0="00000001" w:usb1="00000000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2307075"/>
      <w:docPartObj>
        <w:docPartGallery w:val="Page Numbers (Bottom of Page)"/>
        <w:docPartUnique/>
      </w:docPartObj>
    </w:sdtPr>
    <w:sdtEndPr/>
    <w:sdtContent>
      <w:p w:rsidR="004D3EA2" w:rsidRDefault="004D3EA2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EAE">
          <w:rPr>
            <w:noProof/>
          </w:rPr>
          <w:t>13</w:t>
        </w:r>
        <w:r>
          <w:fldChar w:fldCharType="end"/>
        </w:r>
      </w:p>
    </w:sdtContent>
  </w:sdt>
  <w:p w:rsidR="004D3EA2" w:rsidRDefault="004D3EA2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3503136"/>
      <w:docPartObj>
        <w:docPartGallery w:val="Page Numbers (Bottom of Page)"/>
        <w:docPartUnique/>
      </w:docPartObj>
    </w:sdtPr>
    <w:sdtEndPr/>
    <w:sdtContent>
      <w:p w:rsidR="004D3EA2" w:rsidRDefault="004D3EA2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4EAE">
          <w:rPr>
            <w:noProof/>
          </w:rPr>
          <w:t>1</w:t>
        </w:r>
        <w:r>
          <w:fldChar w:fldCharType="end"/>
        </w:r>
      </w:p>
    </w:sdtContent>
  </w:sdt>
  <w:p w:rsidR="004D3EA2" w:rsidRDefault="004D3EA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6FA1" w:rsidRDefault="007F6FA1" w:rsidP="00B15FC1">
      <w:pPr>
        <w:spacing w:after="0" w:line="240" w:lineRule="auto"/>
      </w:pPr>
      <w:r>
        <w:separator/>
      </w:r>
    </w:p>
  </w:footnote>
  <w:footnote w:type="continuationSeparator" w:id="0">
    <w:p w:rsidR="007F6FA1" w:rsidRDefault="007F6FA1" w:rsidP="00B15F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210" w:hanging="360"/>
      </w:pPr>
    </w:lvl>
  </w:abstractNum>
  <w:abstractNum w:abstractNumId="1" w15:restartNumberingAfterBreak="0">
    <w:nsid w:val="00000003"/>
    <w:multiLevelType w:val="singleLevel"/>
    <w:tmpl w:val="00000003"/>
    <w:name w:val="WW8Num2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/>
      </w:rPr>
    </w:lvl>
  </w:abstractNum>
  <w:abstractNum w:abstractNumId="2" w15:restartNumberingAfterBreak="0">
    <w:nsid w:val="00000004"/>
    <w:multiLevelType w:val="singleLevel"/>
    <w:tmpl w:val="00000004"/>
    <w:name w:val="WW8Num3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 w:cs="Arial"/>
      </w:rPr>
    </w:lvl>
  </w:abstractNum>
  <w:abstractNum w:abstractNumId="3" w15:restartNumberingAfterBreak="0">
    <w:nsid w:val="00000005"/>
    <w:multiLevelType w:val="singleLevel"/>
    <w:tmpl w:val="00000005"/>
    <w:name w:val="WW8Num4"/>
    <w:lvl w:ilvl="0">
      <w:numFmt w:val="bullet"/>
      <w:lvlText w:val="•"/>
      <w:lvlJc w:val="left"/>
      <w:pPr>
        <w:tabs>
          <w:tab w:val="num" w:pos="0"/>
        </w:tabs>
        <w:ind w:left="0" w:firstLine="0"/>
      </w:pPr>
      <w:rPr>
        <w:rFonts w:ascii="Arial" w:hAnsi="Arial"/>
      </w:rPr>
    </w:lvl>
  </w:abstractNum>
  <w:abstractNum w:abstractNumId="4" w15:restartNumberingAfterBreak="0">
    <w:nsid w:val="018B5A1E"/>
    <w:multiLevelType w:val="hybridMultilevel"/>
    <w:tmpl w:val="B37C2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5053DA"/>
    <w:multiLevelType w:val="hybridMultilevel"/>
    <w:tmpl w:val="85A207BA"/>
    <w:lvl w:ilvl="0" w:tplc="0419000B">
      <w:start w:val="1"/>
      <w:numFmt w:val="bullet"/>
      <w:lvlText w:val="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06F053F7"/>
    <w:multiLevelType w:val="hybridMultilevel"/>
    <w:tmpl w:val="EEE8D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4A4F64"/>
    <w:multiLevelType w:val="multilevel"/>
    <w:tmpl w:val="C556F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A03F37"/>
    <w:multiLevelType w:val="hybridMultilevel"/>
    <w:tmpl w:val="E84E9F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4B5A7F"/>
    <w:multiLevelType w:val="hybridMultilevel"/>
    <w:tmpl w:val="6BD447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87079E"/>
    <w:multiLevelType w:val="multilevel"/>
    <w:tmpl w:val="CA18AF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4F5392A"/>
    <w:multiLevelType w:val="hybridMultilevel"/>
    <w:tmpl w:val="830AA2AA"/>
    <w:lvl w:ilvl="0" w:tplc="0419000B">
      <w:start w:val="1"/>
      <w:numFmt w:val="bullet"/>
      <w:lvlText w:val="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3530F5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C65C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0AC2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7C0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9229E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44E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FAAE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006D6E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427B95"/>
    <w:multiLevelType w:val="hybridMultilevel"/>
    <w:tmpl w:val="4CBEAC68"/>
    <w:lvl w:ilvl="0" w:tplc="B2A8893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8F16BB"/>
    <w:multiLevelType w:val="hybridMultilevel"/>
    <w:tmpl w:val="90929A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5"/>
  </w:num>
  <w:num w:numId="5">
    <w:abstractNumId w:val="11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  <w:num w:numId="11">
    <w:abstractNumId w:val="4"/>
  </w:num>
  <w:num w:numId="12">
    <w:abstractNumId w:val="13"/>
  </w:num>
  <w:num w:numId="13">
    <w:abstractNumId w:val="12"/>
  </w:num>
  <w:num w:numId="14">
    <w:abstractNumId w:val="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80674"/>
    <w:rsid w:val="000110D8"/>
    <w:rsid w:val="0001123E"/>
    <w:rsid w:val="0002245C"/>
    <w:rsid w:val="000233CD"/>
    <w:rsid w:val="00035625"/>
    <w:rsid w:val="00064230"/>
    <w:rsid w:val="00066465"/>
    <w:rsid w:val="000A63DD"/>
    <w:rsid w:val="000A7702"/>
    <w:rsid w:val="000C6DCB"/>
    <w:rsid w:val="000C76F4"/>
    <w:rsid w:val="000E3A33"/>
    <w:rsid w:val="000E54E4"/>
    <w:rsid w:val="000E5CD8"/>
    <w:rsid w:val="001000A1"/>
    <w:rsid w:val="00105653"/>
    <w:rsid w:val="00105F70"/>
    <w:rsid w:val="00110F1B"/>
    <w:rsid w:val="001244B2"/>
    <w:rsid w:val="00133D0B"/>
    <w:rsid w:val="001460FF"/>
    <w:rsid w:val="00163ABE"/>
    <w:rsid w:val="001763CB"/>
    <w:rsid w:val="00184F3B"/>
    <w:rsid w:val="001A4B8C"/>
    <w:rsid w:val="001B2460"/>
    <w:rsid w:val="001D0A62"/>
    <w:rsid w:val="001D3F26"/>
    <w:rsid w:val="001D3FCF"/>
    <w:rsid w:val="001E324D"/>
    <w:rsid w:val="001E693F"/>
    <w:rsid w:val="001E7356"/>
    <w:rsid w:val="001F4D25"/>
    <w:rsid w:val="002036BD"/>
    <w:rsid w:val="00215B0B"/>
    <w:rsid w:val="00224728"/>
    <w:rsid w:val="0026025D"/>
    <w:rsid w:val="00265A0C"/>
    <w:rsid w:val="0027417D"/>
    <w:rsid w:val="00290FCB"/>
    <w:rsid w:val="00296198"/>
    <w:rsid w:val="002A2614"/>
    <w:rsid w:val="002B4F77"/>
    <w:rsid w:val="002C068E"/>
    <w:rsid w:val="002D412A"/>
    <w:rsid w:val="002D5C49"/>
    <w:rsid w:val="002E0E27"/>
    <w:rsid w:val="002E214B"/>
    <w:rsid w:val="002E22D7"/>
    <w:rsid w:val="002F45C6"/>
    <w:rsid w:val="00302D3B"/>
    <w:rsid w:val="00307D56"/>
    <w:rsid w:val="00316BBF"/>
    <w:rsid w:val="003257DD"/>
    <w:rsid w:val="00343386"/>
    <w:rsid w:val="00354695"/>
    <w:rsid w:val="00354E6E"/>
    <w:rsid w:val="00376C19"/>
    <w:rsid w:val="00382747"/>
    <w:rsid w:val="00394177"/>
    <w:rsid w:val="003B50E3"/>
    <w:rsid w:val="003C74C2"/>
    <w:rsid w:val="003D7860"/>
    <w:rsid w:val="003E03E4"/>
    <w:rsid w:val="003F29B1"/>
    <w:rsid w:val="0040414D"/>
    <w:rsid w:val="00404ED3"/>
    <w:rsid w:val="00414D62"/>
    <w:rsid w:val="00421D5B"/>
    <w:rsid w:val="00426C81"/>
    <w:rsid w:val="00430872"/>
    <w:rsid w:val="0043162E"/>
    <w:rsid w:val="00433700"/>
    <w:rsid w:val="004406A3"/>
    <w:rsid w:val="00445815"/>
    <w:rsid w:val="004670CE"/>
    <w:rsid w:val="004709BE"/>
    <w:rsid w:val="00491609"/>
    <w:rsid w:val="004B1B2F"/>
    <w:rsid w:val="004D3EA2"/>
    <w:rsid w:val="004F78AC"/>
    <w:rsid w:val="0050643F"/>
    <w:rsid w:val="0052073D"/>
    <w:rsid w:val="00560E2F"/>
    <w:rsid w:val="005776BA"/>
    <w:rsid w:val="00585285"/>
    <w:rsid w:val="00585669"/>
    <w:rsid w:val="00586D82"/>
    <w:rsid w:val="00592587"/>
    <w:rsid w:val="005B2177"/>
    <w:rsid w:val="005C24C5"/>
    <w:rsid w:val="005D0F27"/>
    <w:rsid w:val="005E63D3"/>
    <w:rsid w:val="005F2DFC"/>
    <w:rsid w:val="005F36B6"/>
    <w:rsid w:val="00604DC6"/>
    <w:rsid w:val="00605079"/>
    <w:rsid w:val="0060769C"/>
    <w:rsid w:val="00610498"/>
    <w:rsid w:val="00616D43"/>
    <w:rsid w:val="00623FB3"/>
    <w:rsid w:val="00637D0A"/>
    <w:rsid w:val="00643B6A"/>
    <w:rsid w:val="00666165"/>
    <w:rsid w:val="00667E2B"/>
    <w:rsid w:val="00670B61"/>
    <w:rsid w:val="00672C9A"/>
    <w:rsid w:val="00672EE9"/>
    <w:rsid w:val="00675026"/>
    <w:rsid w:val="00680E28"/>
    <w:rsid w:val="00682E54"/>
    <w:rsid w:val="00687FA0"/>
    <w:rsid w:val="00694504"/>
    <w:rsid w:val="00695518"/>
    <w:rsid w:val="006A47B3"/>
    <w:rsid w:val="006A5C38"/>
    <w:rsid w:val="006C4492"/>
    <w:rsid w:val="006E3BE7"/>
    <w:rsid w:val="006F606B"/>
    <w:rsid w:val="0072331B"/>
    <w:rsid w:val="00732708"/>
    <w:rsid w:val="00733701"/>
    <w:rsid w:val="0074171B"/>
    <w:rsid w:val="007425DE"/>
    <w:rsid w:val="00751C96"/>
    <w:rsid w:val="007675D4"/>
    <w:rsid w:val="0077145A"/>
    <w:rsid w:val="0078531E"/>
    <w:rsid w:val="0079636B"/>
    <w:rsid w:val="007970AE"/>
    <w:rsid w:val="007C7F1E"/>
    <w:rsid w:val="007D35B9"/>
    <w:rsid w:val="007F66AE"/>
    <w:rsid w:val="007F6FA1"/>
    <w:rsid w:val="008024A7"/>
    <w:rsid w:val="008122F6"/>
    <w:rsid w:val="008403C9"/>
    <w:rsid w:val="00843A97"/>
    <w:rsid w:val="00862D2A"/>
    <w:rsid w:val="00894655"/>
    <w:rsid w:val="008A6689"/>
    <w:rsid w:val="008C4BC6"/>
    <w:rsid w:val="008C4E6C"/>
    <w:rsid w:val="008C6227"/>
    <w:rsid w:val="008E4E8A"/>
    <w:rsid w:val="00901829"/>
    <w:rsid w:val="00910832"/>
    <w:rsid w:val="00911A50"/>
    <w:rsid w:val="00913712"/>
    <w:rsid w:val="00925BD2"/>
    <w:rsid w:val="00951A0C"/>
    <w:rsid w:val="0096292A"/>
    <w:rsid w:val="009722A7"/>
    <w:rsid w:val="00974DBD"/>
    <w:rsid w:val="009777E5"/>
    <w:rsid w:val="00977927"/>
    <w:rsid w:val="00981738"/>
    <w:rsid w:val="00990CC0"/>
    <w:rsid w:val="00991B2D"/>
    <w:rsid w:val="0099537A"/>
    <w:rsid w:val="00997D50"/>
    <w:rsid w:val="009A30B9"/>
    <w:rsid w:val="009B2357"/>
    <w:rsid w:val="009B27CD"/>
    <w:rsid w:val="009C3F22"/>
    <w:rsid w:val="009E4EAE"/>
    <w:rsid w:val="00A0025F"/>
    <w:rsid w:val="00A03279"/>
    <w:rsid w:val="00A228BA"/>
    <w:rsid w:val="00A40F86"/>
    <w:rsid w:val="00A522D0"/>
    <w:rsid w:val="00A53094"/>
    <w:rsid w:val="00A6308C"/>
    <w:rsid w:val="00A71C02"/>
    <w:rsid w:val="00A74410"/>
    <w:rsid w:val="00A7567E"/>
    <w:rsid w:val="00A76748"/>
    <w:rsid w:val="00A77806"/>
    <w:rsid w:val="00A81CBB"/>
    <w:rsid w:val="00AA1BF0"/>
    <w:rsid w:val="00AB211F"/>
    <w:rsid w:val="00AC34DA"/>
    <w:rsid w:val="00AE0005"/>
    <w:rsid w:val="00AE0E9A"/>
    <w:rsid w:val="00AE38C1"/>
    <w:rsid w:val="00AF500F"/>
    <w:rsid w:val="00B01C37"/>
    <w:rsid w:val="00B04869"/>
    <w:rsid w:val="00B12654"/>
    <w:rsid w:val="00B12690"/>
    <w:rsid w:val="00B15FC1"/>
    <w:rsid w:val="00B173E6"/>
    <w:rsid w:val="00B34F27"/>
    <w:rsid w:val="00B47C30"/>
    <w:rsid w:val="00B576D9"/>
    <w:rsid w:val="00B63D61"/>
    <w:rsid w:val="00B8237C"/>
    <w:rsid w:val="00B833DD"/>
    <w:rsid w:val="00BA2FCC"/>
    <w:rsid w:val="00BB48E1"/>
    <w:rsid w:val="00BB6CD1"/>
    <w:rsid w:val="00BC58B7"/>
    <w:rsid w:val="00BC7614"/>
    <w:rsid w:val="00BD097B"/>
    <w:rsid w:val="00BE616F"/>
    <w:rsid w:val="00BE64DB"/>
    <w:rsid w:val="00C370D3"/>
    <w:rsid w:val="00C54AAA"/>
    <w:rsid w:val="00C55526"/>
    <w:rsid w:val="00C66A93"/>
    <w:rsid w:val="00C67E8B"/>
    <w:rsid w:val="00C8277E"/>
    <w:rsid w:val="00C94005"/>
    <w:rsid w:val="00C97AAC"/>
    <w:rsid w:val="00CA2EC0"/>
    <w:rsid w:val="00CA6201"/>
    <w:rsid w:val="00CA7E45"/>
    <w:rsid w:val="00CF123F"/>
    <w:rsid w:val="00D1474F"/>
    <w:rsid w:val="00D241A9"/>
    <w:rsid w:val="00D333C9"/>
    <w:rsid w:val="00D760BA"/>
    <w:rsid w:val="00D87B21"/>
    <w:rsid w:val="00D91402"/>
    <w:rsid w:val="00D9333D"/>
    <w:rsid w:val="00DC52A6"/>
    <w:rsid w:val="00DD4B53"/>
    <w:rsid w:val="00DE253F"/>
    <w:rsid w:val="00E02404"/>
    <w:rsid w:val="00E10E92"/>
    <w:rsid w:val="00E26E7D"/>
    <w:rsid w:val="00E52101"/>
    <w:rsid w:val="00E80674"/>
    <w:rsid w:val="00E82BA1"/>
    <w:rsid w:val="00E84366"/>
    <w:rsid w:val="00E84F6D"/>
    <w:rsid w:val="00E850CF"/>
    <w:rsid w:val="00EA0C71"/>
    <w:rsid w:val="00EB1331"/>
    <w:rsid w:val="00EC2E88"/>
    <w:rsid w:val="00EE09CE"/>
    <w:rsid w:val="00EF2754"/>
    <w:rsid w:val="00F04A70"/>
    <w:rsid w:val="00F159DB"/>
    <w:rsid w:val="00F17854"/>
    <w:rsid w:val="00F24319"/>
    <w:rsid w:val="00F5532C"/>
    <w:rsid w:val="00F72D85"/>
    <w:rsid w:val="00F840D8"/>
    <w:rsid w:val="00FA3FF8"/>
    <w:rsid w:val="00FA41FE"/>
    <w:rsid w:val="00FA52F1"/>
    <w:rsid w:val="00FB36E2"/>
    <w:rsid w:val="00FB42C0"/>
    <w:rsid w:val="00FF2B48"/>
    <w:rsid w:val="00FF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D606E6"/>
  <w15:docId w15:val="{63D76E4A-C7D2-49A8-A949-FE4DE4186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331"/>
  </w:style>
  <w:style w:type="paragraph" w:styleId="1">
    <w:name w:val="heading 1"/>
    <w:basedOn w:val="a"/>
    <w:link w:val="10"/>
    <w:qFormat/>
    <w:rsid w:val="00E8067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333333"/>
      <w:kern w:val="36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80674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0674"/>
    <w:rPr>
      <w:rFonts w:ascii="Times New Roman" w:eastAsia="Times New Roman" w:hAnsi="Times New Roman" w:cs="Times New Roman"/>
      <w:b/>
      <w:bCs/>
      <w:color w:val="333333"/>
      <w:kern w:val="36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80674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a3">
    <w:name w:val="footnote text"/>
    <w:basedOn w:val="a"/>
    <w:link w:val="a4"/>
    <w:semiHidden/>
    <w:rsid w:val="00E80674"/>
    <w:pPr>
      <w:spacing w:after="0" w:line="240" w:lineRule="auto"/>
    </w:pPr>
    <w:rPr>
      <w:rFonts w:ascii="Thames" w:eastAsia="Times New Roman" w:hAnsi="Thames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E80674"/>
    <w:rPr>
      <w:rFonts w:ascii="Thames" w:eastAsia="Times New Roman" w:hAnsi="Thames" w:cs="Times New Roman"/>
      <w:sz w:val="20"/>
      <w:szCs w:val="20"/>
    </w:rPr>
  </w:style>
  <w:style w:type="character" w:styleId="a5">
    <w:name w:val="footnote reference"/>
    <w:basedOn w:val="a0"/>
    <w:semiHidden/>
    <w:rsid w:val="00E80674"/>
    <w:rPr>
      <w:vertAlign w:val="superscript"/>
    </w:rPr>
  </w:style>
  <w:style w:type="character" w:customStyle="1" w:styleId="FontStyle40">
    <w:name w:val="Font Style40"/>
    <w:basedOn w:val="a0"/>
    <w:rsid w:val="00E80674"/>
    <w:rPr>
      <w:rFonts w:ascii="Arial" w:hAnsi="Arial" w:cs="Arial"/>
      <w:b/>
      <w:bCs/>
      <w:sz w:val="18"/>
      <w:szCs w:val="18"/>
    </w:rPr>
  </w:style>
  <w:style w:type="paragraph" w:customStyle="1" w:styleId="Style25">
    <w:name w:val="Style25"/>
    <w:basedOn w:val="a"/>
    <w:rsid w:val="00E80674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</w:rPr>
  </w:style>
  <w:style w:type="character" w:styleId="a6">
    <w:name w:val="Strong"/>
    <w:basedOn w:val="a0"/>
    <w:uiPriority w:val="22"/>
    <w:qFormat/>
    <w:rsid w:val="00E80674"/>
    <w:rPr>
      <w:b/>
      <w:bCs/>
    </w:rPr>
  </w:style>
  <w:style w:type="paragraph" w:styleId="a7">
    <w:name w:val="Normal (Web)"/>
    <w:basedOn w:val="a"/>
    <w:unhideWhenUsed/>
    <w:rsid w:val="00E80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80674"/>
  </w:style>
  <w:style w:type="paragraph" w:styleId="a8">
    <w:name w:val="No Spacing"/>
    <w:uiPriority w:val="1"/>
    <w:qFormat/>
    <w:rsid w:val="00E80674"/>
    <w:pPr>
      <w:spacing w:after="0" w:line="240" w:lineRule="auto"/>
    </w:pPr>
    <w:rPr>
      <w:rFonts w:eastAsiaTheme="minorHAnsi"/>
      <w:lang w:eastAsia="en-US"/>
    </w:rPr>
  </w:style>
  <w:style w:type="table" w:styleId="a9">
    <w:name w:val="Table Grid"/>
    <w:basedOn w:val="a1"/>
    <w:uiPriority w:val="59"/>
    <w:rsid w:val="00E80674"/>
    <w:pPr>
      <w:spacing w:after="0" w:line="240" w:lineRule="auto"/>
    </w:pPr>
    <w:rPr>
      <w:rFonts w:ascii="Thames" w:eastAsia="Times New Roman" w:hAnsi="Thames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noWrap/>
    </w:tcPr>
  </w:style>
  <w:style w:type="table" w:customStyle="1" w:styleId="11">
    <w:name w:val="Стиль таблицы1"/>
    <w:basedOn w:val="a1"/>
    <w:rsid w:val="00E80674"/>
    <w:pPr>
      <w:spacing w:after="0" w:line="240" w:lineRule="auto"/>
    </w:pPr>
    <w:rPr>
      <w:rFonts w:ascii="Thames" w:eastAsia="Times New Roman" w:hAnsi="Thames" w:cs="Times New Roman"/>
      <w:sz w:val="28"/>
      <w:szCs w:val="20"/>
    </w:rPr>
    <w:tblPr/>
  </w:style>
  <w:style w:type="paragraph" w:styleId="aa">
    <w:name w:val="footer"/>
    <w:basedOn w:val="a"/>
    <w:link w:val="ab"/>
    <w:uiPriority w:val="99"/>
    <w:rsid w:val="00E80674"/>
    <w:pPr>
      <w:tabs>
        <w:tab w:val="center" w:pos="4677"/>
        <w:tab w:val="right" w:pos="9355"/>
      </w:tabs>
      <w:spacing w:after="0" w:line="240" w:lineRule="auto"/>
    </w:pPr>
    <w:rPr>
      <w:rFonts w:ascii="Thames" w:eastAsia="Times New Roman" w:hAnsi="Thames" w:cs="Times New Roman"/>
      <w:sz w:val="24"/>
      <w:szCs w:val="28"/>
    </w:rPr>
  </w:style>
  <w:style w:type="character" w:customStyle="1" w:styleId="ab">
    <w:name w:val="Нижний колонтитул Знак"/>
    <w:basedOn w:val="a0"/>
    <w:link w:val="aa"/>
    <w:uiPriority w:val="99"/>
    <w:rsid w:val="00E80674"/>
    <w:rPr>
      <w:rFonts w:ascii="Thames" w:eastAsia="Times New Roman" w:hAnsi="Thames" w:cs="Times New Roman"/>
      <w:sz w:val="24"/>
      <w:szCs w:val="28"/>
    </w:rPr>
  </w:style>
  <w:style w:type="character" w:styleId="ac">
    <w:name w:val="page number"/>
    <w:basedOn w:val="a0"/>
    <w:rsid w:val="00E80674"/>
  </w:style>
  <w:style w:type="character" w:styleId="ad">
    <w:name w:val="line number"/>
    <w:basedOn w:val="a0"/>
    <w:rsid w:val="00E80674"/>
  </w:style>
  <w:style w:type="table" w:customStyle="1" w:styleId="2">
    <w:name w:val="Стиль таблицы2"/>
    <w:basedOn w:val="a1"/>
    <w:rsid w:val="00E80674"/>
    <w:pPr>
      <w:spacing w:after="0" w:line="240" w:lineRule="auto"/>
    </w:pPr>
    <w:rPr>
      <w:rFonts w:ascii="Thames" w:eastAsia="Times New Roman" w:hAnsi="Thames" w:cs="Times New Roman"/>
      <w:sz w:val="24"/>
      <w:szCs w:val="20"/>
    </w:rPr>
    <w:tblPr/>
  </w:style>
  <w:style w:type="table" w:customStyle="1" w:styleId="3">
    <w:name w:val="Стиль таблицы3"/>
    <w:basedOn w:val="a1"/>
    <w:rsid w:val="00E80674"/>
    <w:pPr>
      <w:spacing w:after="0" w:line="240" w:lineRule="auto"/>
      <w:jc w:val="center"/>
    </w:pPr>
    <w:rPr>
      <w:rFonts w:ascii="Thames" w:eastAsia="Times New Roman" w:hAnsi="Thames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0">
    <w:name w:val="Font Style20"/>
    <w:basedOn w:val="a0"/>
    <w:rsid w:val="00E80674"/>
    <w:rPr>
      <w:rFonts w:ascii="Cambria" w:hAnsi="Cambria" w:cs="Cambria"/>
      <w:sz w:val="20"/>
      <w:szCs w:val="20"/>
    </w:rPr>
  </w:style>
  <w:style w:type="paragraph" w:customStyle="1" w:styleId="Style1">
    <w:name w:val="Style1"/>
    <w:basedOn w:val="a"/>
    <w:rsid w:val="00E80674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Cambria" w:eastAsia="Times New Roman" w:hAnsi="Cambria" w:cs="Times New Roman"/>
      <w:sz w:val="24"/>
      <w:szCs w:val="24"/>
    </w:rPr>
  </w:style>
  <w:style w:type="paragraph" w:customStyle="1" w:styleId="Style4">
    <w:name w:val="Style4"/>
    <w:basedOn w:val="a"/>
    <w:rsid w:val="00E80674"/>
    <w:pPr>
      <w:widowControl w:val="0"/>
      <w:autoSpaceDE w:val="0"/>
      <w:autoSpaceDN w:val="0"/>
      <w:adjustRightInd w:val="0"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E80674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8">
    <w:name w:val="Style8"/>
    <w:basedOn w:val="a"/>
    <w:rsid w:val="00E80674"/>
    <w:pPr>
      <w:widowControl w:val="0"/>
      <w:autoSpaceDE w:val="0"/>
      <w:autoSpaceDN w:val="0"/>
      <w:adjustRightInd w:val="0"/>
      <w:spacing w:after="0" w:line="370" w:lineRule="exact"/>
    </w:pPr>
    <w:rPr>
      <w:rFonts w:ascii="Cambria" w:eastAsia="Times New Roman" w:hAnsi="Cambria" w:cs="Times New Roman"/>
      <w:sz w:val="24"/>
      <w:szCs w:val="24"/>
    </w:rPr>
  </w:style>
  <w:style w:type="paragraph" w:customStyle="1" w:styleId="Style10">
    <w:name w:val="Style10"/>
    <w:basedOn w:val="a"/>
    <w:rsid w:val="00E80674"/>
    <w:pPr>
      <w:widowControl w:val="0"/>
      <w:autoSpaceDE w:val="0"/>
      <w:autoSpaceDN w:val="0"/>
      <w:adjustRightInd w:val="0"/>
      <w:spacing w:after="0" w:line="307" w:lineRule="exact"/>
      <w:ind w:hanging="288"/>
    </w:pPr>
    <w:rPr>
      <w:rFonts w:ascii="Cambria" w:eastAsia="Times New Roman" w:hAnsi="Cambria" w:cs="Times New Roman"/>
      <w:sz w:val="24"/>
      <w:szCs w:val="24"/>
    </w:rPr>
  </w:style>
  <w:style w:type="paragraph" w:customStyle="1" w:styleId="Style14">
    <w:name w:val="Style14"/>
    <w:basedOn w:val="a"/>
    <w:rsid w:val="00E80674"/>
    <w:pPr>
      <w:widowControl w:val="0"/>
      <w:autoSpaceDE w:val="0"/>
      <w:autoSpaceDN w:val="0"/>
      <w:adjustRightInd w:val="0"/>
      <w:spacing w:after="0" w:line="251" w:lineRule="exact"/>
      <w:ind w:firstLine="288"/>
      <w:jc w:val="both"/>
    </w:pPr>
    <w:rPr>
      <w:rFonts w:ascii="Cambria" w:eastAsia="Times New Roman" w:hAnsi="Cambria" w:cs="Times New Roman"/>
      <w:sz w:val="24"/>
      <w:szCs w:val="24"/>
    </w:rPr>
  </w:style>
  <w:style w:type="paragraph" w:customStyle="1" w:styleId="Style15">
    <w:name w:val="Style15"/>
    <w:basedOn w:val="a"/>
    <w:rsid w:val="00E80674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16">
    <w:name w:val="Style16"/>
    <w:basedOn w:val="a"/>
    <w:rsid w:val="00E80674"/>
    <w:pPr>
      <w:widowControl w:val="0"/>
      <w:autoSpaceDE w:val="0"/>
      <w:autoSpaceDN w:val="0"/>
      <w:adjustRightInd w:val="0"/>
      <w:spacing w:after="0" w:line="229" w:lineRule="exact"/>
      <w:ind w:firstLine="288"/>
      <w:jc w:val="both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18">
    <w:name w:val="Font Style18"/>
    <w:basedOn w:val="a0"/>
    <w:rsid w:val="00E80674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basedOn w:val="a0"/>
    <w:rsid w:val="00E80674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basedOn w:val="a0"/>
    <w:rsid w:val="00E80674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basedOn w:val="a0"/>
    <w:rsid w:val="00E80674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basedOn w:val="a0"/>
    <w:rsid w:val="00E80674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basedOn w:val="a0"/>
    <w:rsid w:val="00E80674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basedOn w:val="a0"/>
    <w:rsid w:val="00E80674"/>
    <w:rPr>
      <w:rFonts w:ascii="Cambria" w:hAnsi="Cambria" w:cs="Cambria"/>
      <w:sz w:val="18"/>
      <w:szCs w:val="18"/>
    </w:rPr>
  </w:style>
  <w:style w:type="paragraph" w:customStyle="1" w:styleId="Style2">
    <w:name w:val="Style2"/>
    <w:basedOn w:val="a"/>
    <w:rsid w:val="00E80674"/>
    <w:pPr>
      <w:widowControl w:val="0"/>
      <w:autoSpaceDE w:val="0"/>
      <w:autoSpaceDN w:val="0"/>
      <w:adjustRightInd w:val="0"/>
      <w:spacing w:after="0" w:line="254" w:lineRule="exact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19">
    <w:name w:val="Font Style19"/>
    <w:basedOn w:val="a0"/>
    <w:rsid w:val="00E80674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basedOn w:val="a0"/>
    <w:rsid w:val="00E80674"/>
    <w:rPr>
      <w:rFonts w:ascii="Cambria" w:hAnsi="Cambria" w:cs="Cambria"/>
      <w:b/>
      <w:bCs/>
      <w:i/>
      <w:iCs/>
      <w:spacing w:val="20"/>
      <w:sz w:val="16"/>
      <w:szCs w:val="16"/>
    </w:rPr>
  </w:style>
  <w:style w:type="paragraph" w:customStyle="1" w:styleId="Style9">
    <w:name w:val="Style9"/>
    <w:basedOn w:val="a"/>
    <w:rsid w:val="00E80674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character" w:customStyle="1" w:styleId="FontStyle23">
    <w:name w:val="Font Style23"/>
    <w:basedOn w:val="a0"/>
    <w:rsid w:val="00E80674"/>
    <w:rPr>
      <w:rFonts w:ascii="Microsoft Sans Serif" w:hAnsi="Microsoft Sans Serif" w:cs="Microsoft Sans Serif"/>
      <w:b/>
      <w:bCs/>
      <w:sz w:val="20"/>
      <w:szCs w:val="20"/>
    </w:rPr>
  </w:style>
  <w:style w:type="paragraph" w:customStyle="1" w:styleId="Style21">
    <w:name w:val="Style21"/>
    <w:basedOn w:val="a"/>
    <w:rsid w:val="00E80674"/>
    <w:pPr>
      <w:widowControl w:val="0"/>
      <w:autoSpaceDE w:val="0"/>
      <w:autoSpaceDN w:val="0"/>
      <w:adjustRightInd w:val="0"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2">
    <w:name w:val="Style22"/>
    <w:basedOn w:val="a"/>
    <w:rsid w:val="00E80674"/>
    <w:pPr>
      <w:widowControl w:val="0"/>
      <w:autoSpaceDE w:val="0"/>
      <w:autoSpaceDN w:val="0"/>
      <w:adjustRightInd w:val="0"/>
      <w:spacing w:after="0" w:line="235" w:lineRule="exact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3">
    <w:name w:val="Style23"/>
    <w:basedOn w:val="a"/>
    <w:rsid w:val="00E80674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7">
    <w:name w:val="Style27"/>
    <w:basedOn w:val="a"/>
    <w:rsid w:val="00E80674"/>
    <w:pPr>
      <w:widowControl w:val="0"/>
      <w:autoSpaceDE w:val="0"/>
      <w:autoSpaceDN w:val="0"/>
      <w:adjustRightInd w:val="0"/>
      <w:spacing w:after="0" w:line="228" w:lineRule="exact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8">
    <w:name w:val="Style28"/>
    <w:basedOn w:val="a"/>
    <w:rsid w:val="00E80674"/>
    <w:pPr>
      <w:widowControl w:val="0"/>
      <w:autoSpaceDE w:val="0"/>
      <w:autoSpaceDN w:val="0"/>
      <w:adjustRightInd w:val="0"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37">
    <w:name w:val="Font Style37"/>
    <w:basedOn w:val="a0"/>
    <w:rsid w:val="00E80674"/>
    <w:rPr>
      <w:rFonts w:ascii="Arial" w:hAnsi="Arial" w:cs="Arial"/>
      <w:sz w:val="18"/>
      <w:szCs w:val="18"/>
    </w:rPr>
  </w:style>
  <w:style w:type="character" w:customStyle="1" w:styleId="FontStyle38">
    <w:name w:val="Font Style38"/>
    <w:basedOn w:val="a0"/>
    <w:rsid w:val="00E80674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basedOn w:val="a0"/>
    <w:rsid w:val="00E80674"/>
    <w:rPr>
      <w:rFonts w:ascii="Arial" w:hAnsi="Arial" w:cs="Arial"/>
      <w:b/>
      <w:bCs/>
      <w:i/>
      <w:iCs/>
      <w:sz w:val="18"/>
      <w:szCs w:val="18"/>
    </w:rPr>
  </w:style>
  <w:style w:type="paragraph" w:customStyle="1" w:styleId="Style11">
    <w:name w:val="Style11"/>
    <w:basedOn w:val="a"/>
    <w:uiPriority w:val="99"/>
    <w:rsid w:val="00E80674"/>
    <w:pPr>
      <w:widowControl w:val="0"/>
      <w:autoSpaceDE w:val="0"/>
      <w:autoSpaceDN w:val="0"/>
      <w:adjustRightInd w:val="0"/>
      <w:spacing w:after="0" w:line="230" w:lineRule="exact"/>
      <w:ind w:firstLine="514"/>
      <w:jc w:val="both"/>
    </w:pPr>
    <w:rPr>
      <w:rFonts w:ascii="Book Antiqua" w:eastAsia="Times New Roman" w:hAnsi="Book Antiqua" w:cs="Times New Roman"/>
      <w:sz w:val="24"/>
      <w:szCs w:val="24"/>
    </w:rPr>
  </w:style>
  <w:style w:type="paragraph" w:customStyle="1" w:styleId="Style24">
    <w:name w:val="Style24"/>
    <w:basedOn w:val="a"/>
    <w:rsid w:val="00E80674"/>
    <w:pPr>
      <w:widowControl w:val="0"/>
      <w:autoSpaceDE w:val="0"/>
      <w:autoSpaceDN w:val="0"/>
      <w:adjustRightInd w:val="0"/>
      <w:spacing w:after="0" w:line="230" w:lineRule="exact"/>
      <w:ind w:hanging="350"/>
    </w:pPr>
    <w:rPr>
      <w:rFonts w:ascii="Book Antiqua" w:eastAsia="Times New Roman" w:hAnsi="Book Antiqua" w:cs="Times New Roman"/>
      <w:sz w:val="24"/>
      <w:szCs w:val="24"/>
    </w:rPr>
  </w:style>
  <w:style w:type="character" w:customStyle="1" w:styleId="FontStyle42">
    <w:name w:val="Font Style42"/>
    <w:basedOn w:val="a0"/>
    <w:rsid w:val="00E80674"/>
    <w:rPr>
      <w:rFonts w:ascii="Book Antiqua" w:hAnsi="Book Antiqua" w:cs="Book Antiqua"/>
      <w:b/>
      <w:bCs/>
      <w:spacing w:val="20"/>
      <w:sz w:val="16"/>
      <w:szCs w:val="16"/>
    </w:rPr>
  </w:style>
  <w:style w:type="character" w:customStyle="1" w:styleId="FontStyle33">
    <w:name w:val="Font Style33"/>
    <w:basedOn w:val="a0"/>
    <w:rsid w:val="00E80674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basedOn w:val="a0"/>
    <w:rsid w:val="00E80674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basedOn w:val="a0"/>
    <w:rsid w:val="00E80674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ae">
    <w:name w:val="endnote text"/>
    <w:basedOn w:val="a"/>
    <w:link w:val="af"/>
    <w:rsid w:val="00E80674"/>
    <w:pPr>
      <w:spacing w:after="0" w:line="240" w:lineRule="auto"/>
    </w:pPr>
    <w:rPr>
      <w:rFonts w:ascii="Thames" w:eastAsia="Times New Roman" w:hAnsi="Thames" w:cs="Times New Roman"/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E80674"/>
    <w:rPr>
      <w:rFonts w:ascii="Thames" w:eastAsia="Times New Roman" w:hAnsi="Thames" w:cs="Times New Roman"/>
      <w:sz w:val="20"/>
      <w:szCs w:val="20"/>
    </w:rPr>
  </w:style>
  <w:style w:type="character" w:styleId="af0">
    <w:name w:val="endnote reference"/>
    <w:basedOn w:val="a0"/>
    <w:rsid w:val="00E80674"/>
    <w:rPr>
      <w:vertAlign w:val="superscript"/>
    </w:rPr>
  </w:style>
  <w:style w:type="paragraph" w:styleId="af1">
    <w:name w:val="header"/>
    <w:basedOn w:val="a"/>
    <w:link w:val="af2"/>
    <w:rsid w:val="00E80674"/>
    <w:pPr>
      <w:tabs>
        <w:tab w:val="center" w:pos="4677"/>
        <w:tab w:val="right" w:pos="9355"/>
      </w:tabs>
      <w:spacing w:after="0" w:line="240" w:lineRule="auto"/>
    </w:pPr>
    <w:rPr>
      <w:rFonts w:ascii="Thames" w:eastAsia="Times New Roman" w:hAnsi="Thames" w:cs="Times New Roman"/>
      <w:sz w:val="24"/>
      <w:szCs w:val="28"/>
    </w:rPr>
  </w:style>
  <w:style w:type="character" w:customStyle="1" w:styleId="af2">
    <w:name w:val="Верхний колонтитул Знак"/>
    <w:basedOn w:val="a0"/>
    <w:link w:val="af1"/>
    <w:rsid w:val="00E80674"/>
    <w:rPr>
      <w:rFonts w:ascii="Thames" w:eastAsia="Times New Roman" w:hAnsi="Thames" w:cs="Times New Roman"/>
      <w:sz w:val="24"/>
      <w:szCs w:val="28"/>
    </w:rPr>
  </w:style>
  <w:style w:type="paragraph" w:customStyle="1" w:styleId="af3">
    <w:name w:val="Знак"/>
    <w:basedOn w:val="a"/>
    <w:rsid w:val="00E8067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E8067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E80674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E8067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E80674"/>
    <w:rPr>
      <w:rFonts w:ascii="Arial" w:eastAsia="Times New Roman" w:hAnsi="Arial" w:cs="Arial"/>
      <w:vanish/>
      <w:sz w:val="16"/>
      <w:szCs w:val="16"/>
    </w:rPr>
  </w:style>
  <w:style w:type="paragraph" w:styleId="af4">
    <w:name w:val="List Paragraph"/>
    <w:basedOn w:val="a"/>
    <w:qFormat/>
    <w:rsid w:val="00E80674"/>
    <w:pPr>
      <w:spacing w:after="0" w:line="240" w:lineRule="auto"/>
      <w:ind w:left="708"/>
    </w:pPr>
    <w:rPr>
      <w:rFonts w:ascii="Thames" w:eastAsia="Times New Roman" w:hAnsi="Thames" w:cs="Times New Roman"/>
      <w:sz w:val="24"/>
      <w:szCs w:val="28"/>
    </w:rPr>
  </w:style>
  <w:style w:type="character" w:styleId="af5">
    <w:name w:val="Hyperlink"/>
    <w:basedOn w:val="a0"/>
    <w:rsid w:val="00E80674"/>
    <w:rPr>
      <w:strike w:val="0"/>
      <w:dstrike w:val="0"/>
      <w:color w:val="557C2B"/>
      <w:u w:val="none"/>
      <w:effect w:val="none"/>
    </w:rPr>
  </w:style>
  <w:style w:type="character" w:customStyle="1" w:styleId="c3">
    <w:name w:val="c3"/>
    <w:basedOn w:val="a0"/>
    <w:rsid w:val="00E80674"/>
  </w:style>
  <w:style w:type="character" w:customStyle="1" w:styleId="extraname">
    <w:name w:val="extraname"/>
    <w:basedOn w:val="a0"/>
    <w:rsid w:val="00E80674"/>
  </w:style>
  <w:style w:type="numbering" w:customStyle="1" w:styleId="12">
    <w:name w:val="Нет списка1"/>
    <w:next w:val="a2"/>
    <w:semiHidden/>
    <w:rsid w:val="00E80674"/>
  </w:style>
  <w:style w:type="paragraph" w:customStyle="1" w:styleId="13">
    <w:name w:val="Знак1"/>
    <w:basedOn w:val="a"/>
    <w:rsid w:val="00E8067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f6">
    <w:name w:val="Body Text"/>
    <w:basedOn w:val="a"/>
    <w:link w:val="af7"/>
    <w:rsid w:val="00E80674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character" w:customStyle="1" w:styleId="af7">
    <w:name w:val="Основной текст Знак"/>
    <w:basedOn w:val="a0"/>
    <w:link w:val="af6"/>
    <w:rsid w:val="00E80674"/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20">
    <w:name w:val="Body Text Indent 2"/>
    <w:basedOn w:val="a"/>
    <w:link w:val="21"/>
    <w:rsid w:val="00E8067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21">
    <w:name w:val="Основной текст с отступом 2 Знак"/>
    <w:basedOn w:val="a0"/>
    <w:link w:val="20"/>
    <w:rsid w:val="00E80674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style40">
    <w:name w:val="style4"/>
    <w:basedOn w:val="a"/>
    <w:rsid w:val="00E80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4">
    <w:name w:val="fontstyle14"/>
    <w:rsid w:val="00E80674"/>
  </w:style>
  <w:style w:type="paragraph" w:customStyle="1" w:styleId="style5">
    <w:name w:val="style5"/>
    <w:basedOn w:val="a"/>
    <w:rsid w:val="00E80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style16"/>
    <w:rsid w:val="00E80674"/>
  </w:style>
  <w:style w:type="character" w:customStyle="1" w:styleId="spelle">
    <w:name w:val="spelle"/>
    <w:rsid w:val="00E80674"/>
  </w:style>
  <w:style w:type="paragraph" w:styleId="af8">
    <w:name w:val="Balloon Text"/>
    <w:basedOn w:val="a"/>
    <w:link w:val="af9"/>
    <w:rsid w:val="00E80674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en-US"/>
    </w:rPr>
  </w:style>
  <w:style w:type="character" w:customStyle="1" w:styleId="af9">
    <w:name w:val="Текст выноски Знак"/>
    <w:basedOn w:val="a0"/>
    <w:link w:val="af8"/>
    <w:rsid w:val="00E80674"/>
    <w:rPr>
      <w:rFonts w:ascii="Tahoma" w:eastAsia="Times New Roman" w:hAnsi="Tahoma" w:cs="Times New Roman"/>
      <w:sz w:val="16"/>
      <w:szCs w:val="16"/>
      <w:lang w:eastAsia="en-US"/>
    </w:rPr>
  </w:style>
  <w:style w:type="paragraph" w:customStyle="1" w:styleId="c2">
    <w:name w:val="c2"/>
    <w:basedOn w:val="a"/>
    <w:rsid w:val="00E80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6">
    <w:name w:val="c26"/>
    <w:basedOn w:val="a0"/>
    <w:rsid w:val="00E80674"/>
  </w:style>
  <w:style w:type="character" w:customStyle="1" w:styleId="c6">
    <w:name w:val="c6"/>
    <w:basedOn w:val="a0"/>
    <w:rsid w:val="00E80674"/>
  </w:style>
  <w:style w:type="character" w:customStyle="1" w:styleId="afa">
    <w:name w:val="Основной текст_"/>
    <w:basedOn w:val="a0"/>
    <w:link w:val="30"/>
    <w:rsid w:val="00E80674"/>
    <w:rPr>
      <w:rFonts w:ascii="Times New Roman" w:eastAsia="Times New Roman" w:hAnsi="Times New Roman"/>
      <w:sz w:val="19"/>
      <w:szCs w:val="19"/>
      <w:shd w:val="clear" w:color="auto" w:fill="FFFFFF"/>
    </w:rPr>
  </w:style>
  <w:style w:type="paragraph" w:customStyle="1" w:styleId="30">
    <w:name w:val="Основной текст3"/>
    <w:basedOn w:val="a"/>
    <w:link w:val="afa"/>
    <w:rsid w:val="00E80674"/>
    <w:pPr>
      <w:shd w:val="clear" w:color="auto" w:fill="FFFFFF"/>
      <w:spacing w:after="0" w:line="214" w:lineRule="exact"/>
      <w:jc w:val="both"/>
    </w:pPr>
    <w:rPr>
      <w:rFonts w:ascii="Times New Roman" w:eastAsia="Times New Roman" w:hAnsi="Times New Roman"/>
      <w:sz w:val="19"/>
      <w:szCs w:val="19"/>
    </w:rPr>
  </w:style>
  <w:style w:type="paragraph" w:styleId="afb">
    <w:name w:val="Body Text Indent"/>
    <w:aliases w:val="Основной текст 1"/>
    <w:basedOn w:val="a"/>
    <w:link w:val="afc"/>
    <w:uiPriority w:val="99"/>
    <w:rsid w:val="00E80674"/>
    <w:pPr>
      <w:spacing w:after="0" w:line="240" w:lineRule="auto"/>
      <w:ind w:left="36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c">
    <w:name w:val="Основной текст с отступом Знак"/>
    <w:aliases w:val="Основной текст 1 Знак"/>
    <w:basedOn w:val="a0"/>
    <w:link w:val="afb"/>
    <w:uiPriority w:val="99"/>
    <w:rsid w:val="00E80674"/>
    <w:rPr>
      <w:rFonts w:ascii="Times New Roman" w:eastAsia="Times New Roman" w:hAnsi="Times New Roman" w:cs="Times New Roman"/>
      <w:sz w:val="28"/>
      <w:szCs w:val="20"/>
    </w:rPr>
  </w:style>
  <w:style w:type="character" w:customStyle="1" w:styleId="FontStyle103">
    <w:name w:val="Font Style103"/>
    <w:basedOn w:val="a0"/>
    <w:uiPriority w:val="99"/>
    <w:rsid w:val="00E80674"/>
    <w:rPr>
      <w:rFonts w:ascii="Times New Roman" w:hAnsi="Times New Roman" w:cs="Times New Roman"/>
      <w:sz w:val="20"/>
      <w:szCs w:val="20"/>
    </w:rPr>
  </w:style>
  <w:style w:type="paragraph" w:customStyle="1" w:styleId="Textbody">
    <w:name w:val="Text body"/>
    <w:basedOn w:val="a"/>
    <w:uiPriority w:val="99"/>
    <w:rsid w:val="00E80674"/>
    <w:pPr>
      <w:widowControl w:val="0"/>
      <w:suppressAutoHyphens/>
      <w:autoSpaceDN w:val="0"/>
      <w:spacing w:after="120" w:line="240" w:lineRule="auto"/>
      <w:textAlignment w:val="baseline"/>
    </w:pPr>
    <w:rPr>
      <w:rFonts w:ascii="Arial" w:eastAsia="Calibri" w:hAnsi="Arial" w:cs="Tahoma"/>
      <w:kern w:val="3"/>
      <w:sz w:val="21"/>
      <w:szCs w:val="24"/>
    </w:rPr>
  </w:style>
  <w:style w:type="character" w:styleId="afd">
    <w:name w:val="Emphasis"/>
    <w:basedOn w:val="a0"/>
    <w:uiPriority w:val="20"/>
    <w:qFormat/>
    <w:rsid w:val="001E693F"/>
    <w:rPr>
      <w:i/>
      <w:iCs/>
    </w:rPr>
  </w:style>
  <w:style w:type="character" w:customStyle="1" w:styleId="FontStyle47">
    <w:name w:val="Font Style47"/>
    <w:basedOn w:val="a0"/>
    <w:uiPriority w:val="99"/>
    <w:rsid w:val="008C4BC6"/>
    <w:rPr>
      <w:rFonts w:ascii="Times New Roman" w:hAnsi="Times New Roman" w:cs="Times New Roman"/>
      <w:sz w:val="20"/>
      <w:szCs w:val="20"/>
    </w:rPr>
  </w:style>
  <w:style w:type="character" w:customStyle="1" w:styleId="FontStyle48">
    <w:name w:val="Font Style48"/>
    <w:basedOn w:val="a0"/>
    <w:uiPriority w:val="99"/>
    <w:rsid w:val="008C4BC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uiPriority w:val="99"/>
    <w:rsid w:val="008C4BC6"/>
    <w:rPr>
      <w:rFonts w:ascii="Times New Roman" w:hAnsi="Times New Roman" w:cs="Times New Roman"/>
      <w:sz w:val="20"/>
      <w:szCs w:val="20"/>
    </w:rPr>
  </w:style>
  <w:style w:type="character" w:customStyle="1" w:styleId="FontStyle52">
    <w:name w:val="Font Style52"/>
    <w:basedOn w:val="a0"/>
    <w:uiPriority w:val="99"/>
    <w:rsid w:val="008C4BC6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5">
    <w:name w:val="Font Style65"/>
    <w:basedOn w:val="a0"/>
    <w:uiPriority w:val="99"/>
    <w:rsid w:val="008C4BC6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90">
    <w:name w:val="Font Style90"/>
    <w:basedOn w:val="a0"/>
    <w:uiPriority w:val="99"/>
    <w:rsid w:val="008C4BC6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1">
    <w:name w:val="Font Style81"/>
    <w:basedOn w:val="a0"/>
    <w:uiPriority w:val="99"/>
    <w:rsid w:val="008C4BC6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7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F41388-1D80-4AB8-B17A-4B2CB5AB0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26</Pages>
  <Words>7152</Words>
  <Characters>40770</Characters>
  <Application>Microsoft Office Word</Application>
  <DocSecurity>0</DocSecurity>
  <Lines>339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Компьютер</cp:lastModifiedBy>
  <cp:revision>5</cp:revision>
  <cp:lastPrinted>2021-09-13T08:45:00Z</cp:lastPrinted>
  <dcterms:created xsi:type="dcterms:W3CDTF">2021-09-29T11:21:00Z</dcterms:created>
  <dcterms:modified xsi:type="dcterms:W3CDTF">2021-11-07T08:24:00Z</dcterms:modified>
</cp:coreProperties>
</file>